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DF6" w:rsidRPr="00B15178" w:rsidRDefault="002C178D"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MODELLO</w:t>
      </w:r>
      <w:r w:rsidR="00E63B6D">
        <w:rPr>
          <w:rFonts w:ascii="Times New Roman" w:hAnsi="Times New Roman"/>
          <w:b/>
          <w:sz w:val="24"/>
          <w:szCs w:val="24"/>
        </w:rPr>
        <w:t xml:space="preserve"> </w:t>
      </w:r>
      <w:r w:rsidR="00095A21">
        <w:rPr>
          <w:rFonts w:ascii="Times New Roman" w:hAnsi="Times New Roman"/>
          <w:b/>
          <w:sz w:val="24"/>
          <w:szCs w:val="24"/>
        </w:rPr>
        <w:t>2.1</w:t>
      </w:r>
      <w:r w:rsidR="00AE25EA">
        <w:rPr>
          <w:rFonts w:ascii="Times New Roman" w:hAnsi="Times New Roman"/>
          <w:b/>
          <w:sz w:val="24"/>
          <w:szCs w:val="24"/>
        </w:rPr>
        <w:t>-</w:t>
      </w:r>
      <w:r w:rsidR="000F4DF6" w:rsidRPr="00B15178">
        <w:rPr>
          <w:rFonts w:ascii="Times New Roman" w:hAnsi="Times New Roman"/>
          <w:b/>
          <w:sz w:val="24"/>
          <w:szCs w:val="24"/>
        </w:rPr>
        <w:t xml:space="preserve"> Disciplinare di gara</w:t>
      </w:r>
      <w:r w:rsidR="004A22ED">
        <w:rPr>
          <w:rFonts w:ascii="Times New Roman" w:hAnsi="Times New Roman"/>
          <w:b/>
          <w:sz w:val="24"/>
          <w:szCs w:val="24"/>
        </w:rPr>
        <w:t>-Dichiarazione Servizi</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932175" w:rsidP="00411198">
      <w:pPr>
        <w:pStyle w:val="Titolo3"/>
        <w:jc w:val="center"/>
        <w:rPr>
          <w:rFonts w:ascii="Times New Roman" w:hAnsi="Times New Roman" w:cs="Times New Roman"/>
          <w:sz w:val="22"/>
          <w:szCs w:val="22"/>
        </w:rPr>
      </w:pPr>
      <w:r w:rsidRPr="00932175">
        <w:rPr>
          <w:rFonts w:ascii="Times New Roman" w:hAnsi="Times New Roman" w:cs="Times New Roman"/>
          <w:sz w:val="22"/>
          <w:szCs w:val="22"/>
        </w:rPr>
        <w:t>DICHIARAZIONE A CORREDO DEL</w:t>
      </w:r>
      <w:r w:rsidR="00095A21">
        <w:rPr>
          <w:rFonts w:ascii="Times New Roman" w:hAnsi="Times New Roman" w:cs="Times New Roman"/>
          <w:sz w:val="22"/>
          <w:szCs w:val="22"/>
        </w:rPr>
        <w:t xml:space="preserve"> D.G.U.E.</w:t>
      </w:r>
    </w:p>
    <w:p w:rsidR="00B15178" w:rsidRPr="00B15178" w:rsidRDefault="00B15178" w:rsidP="00B15178"/>
    <w:p w:rsidR="00B0297C" w:rsidRDefault="00B0297C" w:rsidP="00B0297C">
      <w:pPr>
        <w:autoSpaceDE w:val="0"/>
        <w:spacing w:after="0" w:line="240" w:lineRule="auto"/>
        <w:jc w:val="right"/>
        <w:rPr>
          <w:rFonts w:ascii="Times New Roman" w:hAnsi="Times New Roman"/>
          <w:b/>
          <w:bCs/>
        </w:rPr>
      </w:pPr>
      <w:r>
        <w:rPr>
          <w:rFonts w:ascii="Times New Roman" w:hAnsi="Times New Roman"/>
          <w:b/>
        </w:rPr>
        <w:t>SPETT.LE</w:t>
      </w:r>
    </w:p>
    <w:p w:rsidR="00B0297C" w:rsidRDefault="00B0297C" w:rsidP="00B0297C">
      <w:pPr>
        <w:autoSpaceDE w:val="0"/>
        <w:spacing w:after="0" w:line="240" w:lineRule="auto"/>
        <w:jc w:val="right"/>
        <w:rPr>
          <w:rFonts w:ascii="Times New Roman" w:hAnsi="Times New Roman"/>
          <w:b/>
          <w:bCs/>
        </w:rPr>
      </w:pPr>
      <w:r>
        <w:rPr>
          <w:rFonts w:ascii="Times New Roman" w:hAnsi="Times New Roman"/>
          <w:b/>
          <w:bCs/>
        </w:rPr>
        <w:tab/>
        <w:t>REGIONE CALABRIA</w:t>
      </w:r>
    </w:p>
    <w:p w:rsidR="00B0297C" w:rsidRDefault="00B0297C" w:rsidP="00B0297C">
      <w:pPr>
        <w:autoSpaceDE w:val="0"/>
        <w:spacing w:after="0" w:line="240" w:lineRule="auto"/>
        <w:jc w:val="right"/>
        <w:rPr>
          <w:rFonts w:ascii="Times New Roman" w:hAnsi="Times New Roman"/>
          <w:b/>
          <w:bCs/>
        </w:rPr>
      </w:pPr>
      <w:r>
        <w:rPr>
          <w:rFonts w:ascii="Times New Roman" w:hAnsi="Times New Roman"/>
          <w:b/>
          <w:bCs/>
        </w:rPr>
        <w:t>DIP. Infrastrutture – LLPP – Mobilità</w:t>
      </w:r>
    </w:p>
    <w:p w:rsidR="00B0297C" w:rsidRPr="00B32CEE" w:rsidRDefault="00B0297C" w:rsidP="00B0297C">
      <w:pPr>
        <w:autoSpaceDE w:val="0"/>
        <w:spacing w:after="0" w:line="240" w:lineRule="auto"/>
        <w:jc w:val="right"/>
        <w:rPr>
          <w:rFonts w:ascii="Times New Roman" w:hAnsi="Times New Roman"/>
          <w:b/>
          <w:bCs/>
        </w:rPr>
      </w:pPr>
      <w:r>
        <w:rPr>
          <w:rFonts w:ascii="Times New Roman" w:hAnsi="Times New Roman"/>
          <w:b/>
          <w:bCs/>
        </w:rPr>
        <w:t>Settore 6 – Difesa del Suolo</w:t>
      </w:r>
    </w:p>
    <w:p w:rsidR="00B0297C" w:rsidRDefault="00B0297C" w:rsidP="00B0297C">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B0297C" w:rsidRDefault="00B0297C" w:rsidP="00B0297C">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D91A71" w:rsidRDefault="00D91A71" w:rsidP="00D91A71">
      <w:pPr>
        <w:widowControl w:val="0"/>
        <w:autoSpaceDE w:val="0"/>
        <w:spacing w:after="0" w:line="240" w:lineRule="auto"/>
        <w:jc w:val="both"/>
        <w:rPr>
          <w:rFonts w:ascii="Times New Roman" w:hAnsi="Times New Roman"/>
          <w:b/>
        </w:rPr>
      </w:pPr>
    </w:p>
    <w:p w:rsidR="00D91A71" w:rsidRPr="00D2439E" w:rsidRDefault="00D91A71" w:rsidP="00D91A71">
      <w:pPr>
        <w:pStyle w:val="Didascalia"/>
        <w:jc w:val="both"/>
        <w:rPr>
          <w:rStyle w:val="fontstyle01"/>
          <w:b/>
          <w:bCs/>
        </w:rPr>
      </w:pPr>
      <w:r w:rsidRPr="00D2439E">
        <w:rPr>
          <w:rStyle w:val="fontstyle01"/>
          <w:b/>
        </w:rPr>
        <w:t>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definitiva ed esecutiva, direzione dei lavori, contabilità, coordinamento sicurezza in fase di progettazione ed esecuzione dei lavori di:</w:t>
      </w:r>
    </w:p>
    <w:p w:rsidR="00D91A71" w:rsidRDefault="00D91A71" w:rsidP="00D91A71">
      <w:pPr>
        <w:widowControl w:val="0"/>
        <w:overflowPunct w:val="0"/>
        <w:autoSpaceDE w:val="0"/>
        <w:spacing w:after="0" w:line="240" w:lineRule="auto"/>
        <w:ind w:right="80"/>
        <w:jc w:val="both"/>
        <w:rPr>
          <w:rFonts w:ascii="Times New Roman" w:hAnsi="Times New Roman"/>
          <w:b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5806"/>
        <w:gridCol w:w="1842"/>
      </w:tblGrid>
      <w:tr w:rsidR="004D6708" w:rsidRPr="008A6AAC" w:rsidTr="00213068">
        <w:trPr>
          <w:trHeight w:val="574"/>
          <w:tblCellSpacing w:w="0" w:type="dxa"/>
        </w:trPr>
        <w:tc>
          <w:tcPr>
            <w:tcW w:w="1008" w:type="dxa"/>
            <w:vAlign w:val="center"/>
          </w:tcPr>
          <w:p w:rsidR="004D6708" w:rsidRPr="008A6AAC" w:rsidRDefault="004D6708" w:rsidP="00213068">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4D6708" w:rsidRPr="008A6AAC" w:rsidRDefault="004D6708" w:rsidP="00213068">
            <w:pPr>
              <w:spacing w:line="240" w:lineRule="auto"/>
              <w:jc w:val="center"/>
              <w:rPr>
                <w:color w:val="000000"/>
                <w:sz w:val="20"/>
                <w:szCs w:val="20"/>
                <w:lang w:eastAsia="it-IT"/>
              </w:rPr>
            </w:pPr>
            <w:r w:rsidRPr="008A6AAC">
              <w:rPr>
                <w:color w:val="000000"/>
                <w:sz w:val="20"/>
                <w:szCs w:val="20"/>
                <w:lang w:eastAsia="it-IT"/>
              </w:rPr>
              <w:t>Lotto 1</w:t>
            </w:r>
          </w:p>
        </w:tc>
        <w:tc>
          <w:tcPr>
            <w:tcW w:w="5806" w:type="dxa"/>
            <w:shd w:val="clear" w:color="auto" w:fill="FFFFFF"/>
            <w:vAlign w:val="center"/>
            <w:hideMark/>
          </w:tcPr>
          <w:p w:rsidR="004D6708" w:rsidRPr="00D2439E" w:rsidRDefault="004D6708" w:rsidP="00213068">
            <w:pPr>
              <w:spacing w:line="240" w:lineRule="auto"/>
              <w:jc w:val="center"/>
              <w:rPr>
                <w:color w:val="000000"/>
                <w:sz w:val="20"/>
                <w:szCs w:val="20"/>
                <w:lang w:eastAsia="it-IT"/>
              </w:rPr>
            </w:pPr>
            <w:r w:rsidRPr="00D2439E">
              <w:rPr>
                <w:color w:val="000000"/>
                <w:sz w:val="20"/>
                <w:szCs w:val="20"/>
                <w:lang w:eastAsia="it-IT"/>
              </w:rPr>
              <w:t xml:space="preserve">"SALVAGUARDIA LITORALE COSTIERO DI CALOPEZZATI (CS) – PRIMO STRALCIO" (CODICE 18IR954/G1) </w:t>
            </w:r>
          </w:p>
        </w:tc>
        <w:tc>
          <w:tcPr>
            <w:tcW w:w="1842" w:type="dxa"/>
            <w:shd w:val="clear" w:color="auto" w:fill="FFFFFF"/>
            <w:vAlign w:val="center"/>
            <w:hideMark/>
          </w:tcPr>
          <w:p w:rsidR="004D6708" w:rsidRPr="00B4713F" w:rsidRDefault="004D6708" w:rsidP="00213068">
            <w:pPr>
              <w:pStyle w:val="Paragrafoelenco"/>
              <w:widowControl w:val="0"/>
              <w:suppressAutoHyphens w:val="0"/>
              <w:ind w:left="257"/>
              <w:contextualSpacing/>
              <w:jc w:val="both"/>
              <w:rPr>
                <w:rFonts w:cs="Arial"/>
                <w:b/>
                <w:color w:val="000000"/>
                <w:sz w:val="15"/>
                <w:szCs w:val="15"/>
                <w:lang w:eastAsia="it-IT"/>
              </w:rPr>
            </w:pPr>
            <w:r w:rsidRPr="00B4713F">
              <w:rPr>
                <w:b/>
                <w:color w:val="000000"/>
                <w:sz w:val="20"/>
                <w:szCs w:val="20"/>
                <w:lang w:eastAsia="it-IT"/>
              </w:rPr>
              <w:t xml:space="preserve">CIG </w:t>
            </w:r>
            <w:r>
              <w:rPr>
                <w:b/>
                <w:color w:val="000000"/>
                <w:sz w:val="20"/>
                <w:szCs w:val="20"/>
                <w:lang w:eastAsia="it-IT"/>
              </w:rPr>
              <w:t xml:space="preserve">  </w:t>
            </w:r>
            <w:r w:rsidRPr="00B4713F">
              <w:rPr>
                <w:b/>
                <w:color w:val="000000"/>
                <w:sz w:val="20"/>
                <w:szCs w:val="20"/>
                <w:lang w:eastAsia="it-IT"/>
              </w:rPr>
              <w:t>8181775651</w:t>
            </w:r>
          </w:p>
        </w:tc>
      </w:tr>
      <w:tr w:rsidR="004D6708" w:rsidRPr="008A6AAC" w:rsidTr="00213068">
        <w:trPr>
          <w:trHeight w:val="529"/>
          <w:tblCellSpacing w:w="0" w:type="dxa"/>
        </w:trPr>
        <w:tc>
          <w:tcPr>
            <w:tcW w:w="1008" w:type="dxa"/>
            <w:vAlign w:val="center"/>
          </w:tcPr>
          <w:p w:rsidR="004D6708" w:rsidRPr="008A6AAC" w:rsidRDefault="004D6708" w:rsidP="00213068">
            <w:pPr>
              <w:spacing w:line="240" w:lineRule="auto"/>
              <w:jc w:val="center"/>
              <w:rPr>
                <w:color w:val="000000"/>
                <w:sz w:val="20"/>
                <w:szCs w:val="20"/>
                <w:lang w:eastAsia="it-IT"/>
              </w:rPr>
            </w:pPr>
            <w:r w:rsidRPr="0070537E">
              <w:rPr>
                <w:color w:val="000000"/>
                <w:sz w:val="36"/>
                <w:szCs w:val="20"/>
                <w:lang w:eastAsia="it-IT"/>
              </w:rPr>
              <w:sym w:font="Symbol" w:char="F0A0"/>
            </w:r>
          </w:p>
        </w:tc>
        <w:tc>
          <w:tcPr>
            <w:tcW w:w="1008" w:type="dxa"/>
            <w:vAlign w:val="center"/>
            <w:hideMark/>
          </w:tcPr>
          <w:p w:rsidR="004D6708" w:rsidRPr="008A6AAC" w:rsidRDefault="004D6708" w:rsidP="00213068">
            <w:pPr>
              <w:spacing w:line="240" w:lineRule="auto"/>
              <w:jc w:val="center"/>
              <w:rPr>
                <w:color w:val="000000"/>
                <w:sz w:val="20"/>
                <w:szCs w:val="20"/>
                <w:lang w:eastAsia="it-IT"/>
              </w:rPr>
            </w:pPr>
            <w:r>
              <w:rPr>
                <w:color w:val="000000"/>
                <w:sz w:val="20"/>
                <w:szCs w:val="20"/>
                <w:lang w:eastAsia="it-IT"/>
              </w:rPr>
              <w:t>Lotto 2</w:t>
            </w:r>
          </w:p>
        </w:tc>
        <w:tc>
          <w:tcPr>
            <w:tcW w:w="5806" w:type="dxa"/>
            <w:shd w:val="clear" w:color="auto" w:fill="FFFFFF"/>
            <w:vAlign w:val="center"/>
            <w:hideMark/>
          </w:tcPr>
          <w:p w:rsidR="004D6708" w:rsidRPr="008A6AAC" w:rsidRDefault="004D6708" w:rsidP="00213068">
            <w:pPr>
              <w:spacing w:line="240" w:lineRule="auto"/>
              <w:jc w:val="center"/>
              <w:rPr>
                <w:color w:val="000000"/>
                <w:sz w:val="20"/>
                <w:szCs w:val="20"/>
                <w:lang w:eastAsia="it-IT"/>
              </w:rPr>
            </w:pPr>
            <w:r w:rsidRPr="00D2439E">
              <w:rPr>
                <w:color w:val="000000"/>
                <w:sz w:val="20"/>
                <w:szCs w:val="20"/>
                <w:lang w:eastAsia="it-IT"/>
              </w:rPr>
              <w:t xml:space="preserve">Progetto preliminare per la salvaguardia del litorale costiero II stralcio  (CODICE 18IR980/G1) - nel comune di Calopezzati (CS) </w:t>
            </w:r>
          </w:p>
        </w:tc>
        <w:tc>
          <w:tcPr>
            <w:tcW w:w="1842" w:type="dxa"/>
            <w:shd w:val="clear" w:color="auto" w:fill="FFFFFF"/>
            <w:vAlign w:val="center"/>
            <w:hideMark/>
          </w:tcPr>
          <w:p w:rsidR="004D6708" w:rsidRPr="00B0013E" w:rsidRDefault="004D6708" w:rsidP="00213068">
            <w:pPr>
              <w:pStyle w:val="Paragrafoelenco"/>
              <w:widowControl w:val="0"/>
              <w:suppressAutoHyphens w:val="0"/>
              <w:ind w:left="257"/>
              <w:contextualSpacing/>
              <w:jc w:val="both"/>
              <w:rPr>
                <w:rFonts w:cs="Arial"/>
                <w:color w:val="000000"/>
                <w:sz w:val="15"/>
                <w:szCs w:val="15"/>
                <w:lang w:eastAsia="it-IT"/>
              </w:rPr>
            </w:pPr>
            <w:r w:rsidRPr="00B4713F">
              <w:rPr>
                <w:b/>
                <w:color w:val="000000"/>
                <w:sz w:val="20"/>
                <w:szCs w:val="20"/>
                <w:lang w:eastAsia="it-IT"/>
              </w:rPr>
              <w:t xml:space="preserve">CIG  </w:t>
            </w:r>
            <w:r>
              <w:rPr>
                <w:b/>
                <w:color w:val="000000"/>
                <w:sz w:val="20"/>
                <w:szCs w:val="20"/>
                <w:lang w:eastAsia="it-IT"/>
              </w:rPr>
              <w:t xml:space="preserve"> </w:t>
            </w:r>
            <w:r w:rsidRPr="00B4713F">
              <w:rPr>
                <w:b/>
                <w:color w:val="000000"/>
                <w:sz w:val="20"/>
                <w:szCs w:val="20"/>
                <w:lang w:eastAsia="it-IT"/>
              </w:rPr>
              <w:t>8181782C16</w:t>
            </w:r>
          </w:p>
        </w:tc>
      </w:tr>
    </w:tbl>
    <w:p w:rsidR="007E779F" w:rsidRDefault="007E779F">
      <w:pPr>
        <w:widowControl w:val="0"/>
        <w:overflowPunct w:val="0"/>
        <w:autoSpaceDE w:val="0"/>
        <w:spacing w:after="0" w:line="240" w:lineRule="auto"/>
        <w:ind w:right="80"/>
        <w:jc w:val="both"/>
        <w:rPr>
          <w:rFonts w:ascii="Times New Roman" w:hAnsi="Times New Roman"/>
          <w:bCs/>
        </w:rPr>
      </w:pPr>
    </w:p>
    <w:p w:rsidR="007E779F" w:rsidRDefault="007E779F">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_____________________________________ natoil</w:t>
      </w:r>
      <w:r w:rsidR="003A32F6">
        <w:rPr>
          <w:rFonts w:ascii="Times New Roman" w:hAnsi="Times New Roman"/>
          <w:sz w:val="20"/>
          <w:szCs w:val="20"/>
        </w:rPr>
        <w:t> _____________________</w:t>
      </w:r>
      <w:r>
        <w:rPr>
          <w:rFonts w:ascii="Times New Roman" w:hAnsi="Times New Roman"/>
          <w:sz w:val="20"/>
          <w:szCs w:val="20"/>
        </w:rPr>
        <w:t>_ a _____________________ residente a ________________________________________ Via ______________________________________________ n. ______ CAP ________ codice fiscale</w:t>
      </w:r>
      <w:r w:rsidR="003A32F6">
        <w:rPr>
          <w:rFonts w:ascii="Times New Roman" w:hAnsi="Times New Roman"/>
          <w:sz w:val="20"/>
          <w:szCs w:val="20"/>
        </w:rPr>
        <w:t> </w:t>
      </w:r>
      <w:r>
        <w:rPr>
          <w:rFonts w:ascii="Times New Roman" w:hAnsi="Times New Roman"/>
          <w:sz w:val="20"/>
          <w:szCs w:val="20"/>
        </w:rPr>
        <w:t>_____________________ in qualità di libero professionista singolo con studio in _________________________ Via _________________________ P.IVA _________________________.</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___ costituita nelle forme di cui alla legge n. 1815/1939,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P.IVA _______________</w:t>
      </w:r>
      <w:r>
        <w:rPr>
          <w:rFonts w:ascii="Times New Roman" w:hAnsi="Times New Roman"/>
          <w:sz w:val="20"/>
          <w:szCs w:val="20"/>
        </w:rPr>
        <w:t>__________</w:t>
      </w:r>
      <w:r w:rsidR="000F4DF6">
        <w:rPr>
          <w:rFonts w:ascii="Times New Roman" w:hAnsi="Times New Roman"/>
          <w:sz w:val="20"/>
          <w:szCs w:val="20"/>
        </w:rPr>
        <w:t>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lastRenderedPageBreak/>
        <w:t>(</w:t>
      </w:r>
      <w:r>
        <w:rPr>
          <w:rFonts w:ascii="Times New Roman" w:hAnsi="Times New Roman"/>
          <w:i/>
          <w:sz w:val="20"/>
          <w:szCs w:val="20"/>
        </w:rPr>
        <w:t>riprodurre le righe sovrastanti e compilarle tante volte quanti sono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95335C" w:rsidRDefault="0095335C">
      <w:pPr>
        <w:autoSpaceDE w:val="0"/>
        <w:spacing w:after="120" w:line="240" w:lineRule="auto"/>
        <w:rPr>
          <w:rFonts w:ascii="Times New Roman" w:hAnsi="Times New Roman"/>
          <w:b/>
          <w:bCs/>
          <w:i/>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w:t>
      </w:r>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_____ P.IVA _______</w:t>
      </w:r>
      <w:r w:rsidR="00B15178">
        <w:rPr>
          <w:rFonts w:ascii="Times New Roman" w:hAnsi="Times New Roman"/>
          <w:sz w:val="20"/>
          <w:szCs w:val="20"/>
        </w:rPr>
        <w:t>____</w:t>
      </w:r>
      <w:r>
        <w:rPr>
          <w:rFonts w:ascii="Times New Roman" w:hAnsi="Times New Roman"/>
          <w:sz w:val="20"/>
          <w:szCs w:val="20"/>
        </w:rPr>
        <w:t>______________</w:t>
      </w:r>
    </w:p>
    <w:p w:rsidR="00095A21" w:rsidRDefault="00095A21" w:rsidP="00A159C9">
      <w:pPr>
        <w:autoSpaceDE w:val="0"/>
        <w:spacing w:after="0"/>
        <w:jc w:val="both"/>
        <w:rPr>
          <w:rFonts w:ascii="Times New Roman" w:hAnsi="Times New Roman"/>
          <w:b/>
          <w:bCs/>
          <w:i/>
        </w:rPr>
      </w:pP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(nel caso di società di ingegneria)</w:t>
      </w:r>
    </w:p>
    <w:p w:rsidR="000F4DF6" w:rsidRDefault="00B15178" w:rsidP="00A159C9">
      <w:pPr>
        <w:autoSpaceDE w:val="0"/>
        <w:spacing w:after="0"/>
        <w:jc w:val="both"/>
        <w:rPr>
          <w:rFonts w:ascii="Times New Roman" w:hAnsi="Times New Roman"/>
          <w:b/>
          <w:bCs/>
          <w:i/>
        </w:rPr>
      </w:pPr>
      <w:r>
        <w:rPr>
          <w:rFonts w:ascii="Times New Roman" w:hAnsi="Times New Roman"/>
          <w:sz w:val="20"/>
          <w:szCs w:val="20"/>
        </w:rPr>
        <w:t>Il sottoscritto (</w:t>
      </w:r>
      <w:r w:rsidRPr="0082755D">
        <w:rPr>
          <w:rFonts w:ascii="Times New Roman" w:hAnsi="Times New Roman"/>
          <w:i/>
          <w:sz w:val="20"/>
          <w:szCs w:val="20"/>
        </w:rPr>
        <w:t>cognome</w:t>
      </w:r>
      <w:r>
        <w:rPr>
          <w:rFonts w:ascii="Times New Roman" w:hAnsi="Times New Roman"/>
          <w:sz w:val="20"/>
          <w:szCs w:val="20"/>
        </w:rPr>
        <w:t>) __________________________ (</w:t>
      </w:r>
      <w:r w:rsidRPr="0082755D">
        <w:rPr>
          <w:rFonts w:ascii="Times New Roman" w:hAnsi="Times New Roman"/>
          <w:i/>
          <w:sz w:val="20"/>
          <w:szCs w:val="20"/>
        </w:rPr>
        <w:t>nome</w:t>
      </w:r>
      <w:r>
        <w:rPr>
          <w:rFonts w:ascii="Times New Roman" w:hAnsi="Times New Roman"/>
          <w:sz w:val="20"/>
          <w:szCs w:val="20"/>
        </w:rPr>
        <w:t xml:space="preserv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___________________  n. ______ CAP ___________________  P.IVA _________</w:t>
      </w:r>
      <w:r>
        <w:rPr>
          <w:rFonts w:ascii="Times New Roman" w:hAnsi="Times New Roman"/>
          <w:sz w:val="20"/>
          <w:szCs w:val="20"/>
        </w:rPr>
        <w:t>____</w:t>
      </w:r>
      <w:r w:rsidR="000F4DF6">
        <w:rPr>
          <w:rFonts w:ascii="Times New Roman" w:hAnsi="Times New Roman"/>
          <w:sz w:val="20"/>
          <w:szCs w:val="20"/>
        </w:rPr>
        <w:t>____________</w:t>
      </w:r>
    </w:p>
    <w:p w:rsidR="002A3C9F" w:rsidRDefault="002A3C9F" w:rsidP="00B15178">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autoSpaceDE w:val="0"/>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____________________________, PEC ________________________________,.quale </w:t>
      </w:r>
      <w:r w:rsidRPr="00B576DA">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095A21" w:rsidRDefault="00095A21" w:rsidP="00095A21">
      <w:pPr>
        <w:autoSpaceDE w:val="0"/>
        <w:spacing w:after="240"/>
        <w:jc w:val="both"/>
        <w:rPr>
          <w:rFonts w:ascii="Times New Roman" w:hAnsi="Times New Roman"/>
          <w:sz w:val="20"/>
          <w:szCs w:val="20"/>
          <w:u w:val="single"/>
        </w:rPr>
      </w:pPr>
      <w:r>
        <w:rPr>
          <w:rFonts w:ascii="Times New Roman" w:hAnsi="Times New Roman"/>
          <w:i/>
          <w:sz w:val="20"/>
          <w:szCs w:val="20"/>
        </w:rPr>
        <w:t>(in caso di persona fisica indicare nome, cognome, luogo e data di nascita, sede, partita iva e codice fiscale; in caso di persona giuridica indicare ragione o denominazione sociale, sede e partita iva.)</w:t>
      </w:r>
    </w:p>
    <w:p w:rsidR="00095A21" w:rsidRDefault="00095A21" w:rsidP="00095A21">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Pr="00A159C9" w:rsidRDefault="00095A21" w:rsidP="00095A21">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Default="00095A21" w:rsidP="00095A21">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lastRenderedPageBreak/>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________________________________,.quale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w:t>
      </w:r>
      <w:r w:rsidR="00C06BE2">
        <w:rPr>
          <w:rFonts w:ascii="Times New Roman" w:hAnsi="Times New Roman"/>
          <w:sz w:val="20"/>
          <w:szCs w:val="20"/>
        </w:rPr>
        <w:t xml:space="preserve">______________________________, </w:t>
      </w:r>
      <w:r>
        <w:rPr>
          <w:rFonts w:ascii="Times New Roman" w:hAnsi="Times New Roman"/>
          <w:sz w:val="20"/>
          <w:szCs w:val="20"/>
        </w:rPr>
        <w:t xml:space="preserve">quale </w:t>
      </w:r>
      <w:r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95A21" w:rsidRDefault="00095A21" w:rsidP="00095A21">
      <w:pPr>
        <w:autoSpaceDE w:val="0"/>
        <w:spacing w:after="240"/>
        <w:jc w:val="both"/>
        <w:rPr>
          <w:rFonts w:ascii="Times New Roman" w:hAnsi="Times New Roman"/>
          <w:sz w:val="20"/>
          <w:szCs w:val="20"/>
        </w:rPr>
      </w:pPr>
    </w:p>
    <w:p w:rsidR="00095A21" w:rsidRDefault="00095A21" w:rsidP="00095A21">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 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P.IVA _____________________, Tel. ____________________, E-mail ____________________________, PEC ________________________________. costituito da:</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jc w:val="both"/>
        <w:rPr>
          <w:rFonts w:ascii="Times New Roman" w:hAnsi="Times New Roman"/>
          <w:sz w:val="20"/>
          <w:szCs w:val="20"/>
        </w:rPr>
      </w:pP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lastRenderedPageBreak/>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line="240" w:lineRule="auto"/>
        <w:jc w:val="both"/>
        <w:rPr>
          <w:rFonts w:ascii="Times New Roman" w:hAnsi="Times New Roman"/>
          <w:bCs/>
          <w:sz w:val="20"/>
          <w:szCs w:val="20"/>
        </w:rPr>
      </w:pPr>
    </w:p>
    <w:p w:rsidR="001967C1" w:rsidRDefault="001967C1" w:rsidP="001967C1">
      <w:pPr>
        <w:autoSpaceDE w:val="0"/>
        <w:spacing w:after="120" w:line="240" w:lineRule="auto"/>
        <w:jc w:val="both"/>
        <w:rPr>
          <w:rFonts w:ascii="Times New Roman" w:hAnsi="Times New Roman"/>
          <w:b/>
          <w:bCs/>
          <w:i/>
          <w:iCs/>
          <w:sz w:val="20"/>
          <w:szCs w:val="20"/>
        </w:rPr>
      </w:pPr>
      <w:r>
        <w:rPr>
          <w:rFonts w:ascii="Times New Roman" w:hAnsi="Times New Roman"/>
          <w:bCs/>
          <w:sz w:val="20"/>
          <w:szCs w:val="20"/>
        </w:rPr>
        <w:t xml:space="preserve">consapevole </w:t>
      </w:r>
      <w:r>
        <w:rPr>
          <w:rFonts w:ascii="Times New Roman" w:hAnsi="Times New Roman"/>
          <w:sz w:val="20"/>
          <w:szCs w:val="20"/>
        </w:rPr>
        <w:t>che la falsità in atti e le dichiarazioni mendaci sono punite ai sensi del codice penale e delle leggi speciali in materia e che, laddove, in sede di controllo delle dichiarazioni rese, emerga la non veridicità del contenuto delle dichiarazioni, decadrà dai benefici eventualmente conseguenti al provvedimento emanato sulla base della dichiarazione non veritiera, ai sensi dell’articolo 75 del D.P.R. 445/00,</w:t>
      </w:r>
    </w:p>
    <w:p w:rsidR="00A159C9" w:rsidRDefault="00A159C9" w:rsidP="00A159C9">
      <w:pPr>
        <w:autoSpaceDE w:val="0"/>
        <w:spacing w:after="0" w:line="240" w:lineRule="auto"/>
        <w:jc w:val="center"/>
        <w:rPr>
          <w:rFonts w:ascii="Times New Roman" w:hAnsi="Times New Roman"/>
          <w:b/>
          <w:bCs/>
          <w:i/>
          <w:iCs/>
          <w:sz w:val="20"/>
          <w:szCs w:val="20"/>
        </w:rPr>
      </w:pPr>
    </w:p>
    <w:p w:rsidR="001967C1" w:rsidRDefault="001967C1">
      <w:pPr>
        <w:autoSpaceDE w:val="0"/>
        <w:spacing w:after="0" w:line="200" w:lineRule="atLeast"/>
        <w:jc w:val="center"/>
        <w:rPr>
          <w:rFonts w:ascii="Times New Roman" w:hAnsi="Times New Roman"/>
          <w:b/>
          <w:bCs/>
          <w:i/>
          <w:iCs/>
          <w:sz w:val="20"/>
          <w:szCs w:val="20"/>
        </w:rPr>
      </w:pPr>
      <w:r>
        <w:rPr>
          <w:rFonts w:ascii="Times New Roman" w:hAnsi="Times New Roman"/>
          <w:b/>
          <w:bCs/>
          <w:i/>
          <w:iCs/>
          <w:sz w:val="20"/>
          <w:szCs w:val="20"/>
        </w:rPr>
        <w:t>DICHIARA</w:t>
      </w:r>
    </w:p>
    <w:p w:rsidR="000F4DF6" w:rsidRDefault="000F4DF6">
      <w:pPr>
        <w:autoSpaceDE w:val="0"/>
        <w:spacing w:after="0" w:line="200" w:lineRule="atLeast"/>
        <w:jc w:val="center"/>
        <w:rPr>
          <w:rFonts w:ascii="Times New Roman" w:hAnsi="Times New Roman"/>
          <w:b/>
          <w:bCs/>
          <w:sz w:val="20"/>
          <w:szCs w:val="20"/>
        </w:rPr>
      </w:pPr>
      <w:r>
        <w:rPr>
          <w:rFonts w:ascii="Times New Roman" w:hAnsi="Times New Roman"/>
          <w:b/>
          <w:bCs/>
          <w:sz w:val="20"/>
          <w:szCs w:val="20"/>
        </w:rPr>
        <w:t>ai sensi degli articoli 46 e 47 del D.P.R. 28/12/2000, n. 445</w:t>
      </w:r>
    </w:p>
    <w:p w:rsidR="00411198" w:rsidRDefault="00411198">
      <w:pPr>
        <w:autoSpaceDE w:val="0"/>
        <w:spacing w:after="0" w:line="200" w:lineRule="atLeast"/>
        <w:jc w:val="center"/>
        <w:rPr>
          <w:rFonts w:ascii="Times New Roman" w:hAnsi="Times New Roman"/>
          <w:b/>
          <w:bCs/>
          <w:sz w:val="20"/>
          <w:szCs w:val="20"/>
        </w:rPr>
      </w:pPr>
    </w:p>
    <w:p w:rsidR="00D51D04" w:rsidRPr="00D51D04" w:rsidRDefault="00411198" w:rsidP="00D51D04">
      <w:pPr>
        <w:pStyle w:val="Paragrafoelenco"/>
        <w:numPr>
          <w:ilvl w:val="0"/>
          <w:numId w:val="10"/>
        </w:numPr>
        <w:suppressAutoHyphens w:val="0"/>
        <w:spacing w:line="240" w:lineRule="auto"/>
        <w:contextualSpacing/>
        <w:jc w:val="both"/>
        <w:rPr>
          <w:rFonts w:ascii="Times New Roman" w:hAnsi="Times New Roman"/>
          <w:sz w:val="20"/>
          <w:szCs w:val="20"/>
        </w:rPr>
      </w:pPr>
      <w:r w:rsidRPr="001512FB">
        <w:rPr>
          <w:rFonts w:ascii="Times New Roman" w:hAnsi="Times New Roman"/>
          <w:sz w:val="20"/>
          <w:szCs w:val="20"/>
        </w:rPr>
        <w:t xml:space="preserve">con riferimento a quanto richiesto </w:t>
      </w:r>
      <w:r w:rsidRPr="004A22ED">
        <w:rPr>
          <w:rFonts w:ascii="Times New Roman" w:hAnsi="Times New Roman"/>
          <w:b/>
          <w:sz w:val="20"/>
          <w:szCs w:val="20"/>
        </w:rPr>
        <w:t xml:space="preserve">all’art. </w:t>
      </w:r>
      <w:r w:rsidR="00B0297C">
        <w:rPr>
          <w:rFonts w:ascii="Times New Roman" w:hAnsi="Times New Roman"/>
          <w:b/>
          <w:sz w:val="20"/>
          <w:szCs w:val="20"/>
        </w:rPr>
        <w:t>7</w:t>
      </w:r>
      <w:r w:rsidRPr="004A22ED">
        <w:rPr>
          <w:rFonts w:ascii="Times New Roman" w:hAnsi="Times New Roman"/>
          <w:b/>
          <w:sz w:val="20"/>
          <w:szCs w:val="20"/>
        </w:rPr>
        <w:t>.2) lett. a)</w:t>
      </w:r>
      <w:r w:rsidR="004A22ED">
        <w:rPr>
          <w:rFonts w:ascii="Times New Roman" w:hAnsi="Times New Roman"/>
          <w:b/>
          <w:sz w:val="20"/>
          <w:szCs w:val="20"/>
        </w:rPr>
        <w:t xml:space="preserve"> </w:t>
      </w:r>
      <w:r w:rsidRPr="004A22ED">
        <w:rPr>
          <w:rFonts w:ascii="Times New Roman" w:hAnsi="Times New Roman"/>
          <w:sz w:val="20"/>
          <w:szCs w:val="20"/>
        </w:rPr>
        <w:t>del disciplinare</w:t>
      </w:r>
      <w:r w:rsidRPr="001512FB">
        <w:rPr>
          <w:rFonts w:ascii="Times New Roman" w:hAnsi="Times New Roman"/>
          <w:sz w:val="20"/>
          <w:szCs w:val="20"/>
        </w:rPr>
        <w:t xml:space="preserve"> di gara,</w:t>
      </w:r>
      <w:r>
        <w:rPr>
          <w:rFonts w:ascii="Times New Roman" w:hAnsi="Times New Roman"/>
          <w:sz w:val="20"/>
          <w:szCs w:val="20"/>
        </w:rPr>
        <w:t xml:space="preserve"> di aver</w:t>
      </w:r>
      <w:r w:rsidRPr="0012360D">
        <w:rPr>
          <w:rFonts w:ascii="Times New Roman" w:hAnsi="Times New Roman"/>
          <w:sz w:val="20"/>
          <w:szCs w:val="20"/>
        </w:rPr>
        <w:t xml:space="preserve"> realizzato </w:t>
      </w:r>
      <w:r w:rsidRPr="00813D82">
        <w:rPr>
          <w:rFonts w:ascii="Times New Roman" w:hAnsi="Times New Roman"/>
          <w:sz w:val="20"/>
          <w:szCs w:val="20"/>
        </w:rPr>
        <w:t xml:space="preserve">un </w:t>
      </w:r>
      <w:r w:rsidRPr="00813D82">
        <w:rPr>
          <w:rFonts w:ascii="Times New Roman" w:hAnsi="Times New Roman"/>
          <w:b/>
          <w:sz w:val="20"/>
          <w:szCs w:val="20"/>
        </w:rPr>
        <w:t>fatturato globale</w:t>
      </w:r>
      <w:r w:rsidRPr="0012360D">
        <w:rPr>
          <w:rFonts w:ascii="Times New Roman" w:hAnsi="Times New Roman"/>
          <w:sz w:val="20"/>
          <w:szCs w:val="20"/>
        </w:rPr>
        <w:t xml:space="preserve"> per servizi di ingegneria e di architettura, per tipologia di opere e per classi e categorie, di cui all’art. 3, lett. vvvv) del Codice, espletati nei migliori tre esercizi dell’ultimo quinquennio antecedente la pubblicazione del bando</w:t>
      </w:r>
      <w:r w:rsidR="00813D82" w:rsidRPr="00813D82">
        <w:rPr>
          <w:rFonts w:ascii="Times New Roman" w:hAnsi="Times New Roman"/>
          <w:sz w:val="20"/>
          <w:szCs w:val="20"/>
        </w:rPr>
        <w:t xml:space="preserve"> </w:t>
      </w:r>
      <w:r w:rsidR="00813D82">
        <w:rPr>
          <w:rFonts w:ascii="Times New Roman" w:hAnsi="Times New Roman"/>
          <w:sz w:val="20"/>
          <w:szCs w:val="20"/>
        </w:rPr>
        <w:t xml:space="preserve">del bando, per </w:t>
      </w:r>
      <w:r w:rsidR="001F65F3" w:rsidRPr="001F65F3">
        <w:rPr>
          <w:rFonts w:ascii="Times New Roman" w:hAnsi="Times New Roman"/>
          <w:sz w:val="20"/>
          <w:szCs w:val="20"/>
        </w:rPr>
        <w:t xml:space="preserve">un importo </w:t>
      </w:r>
      <w:r w:rsidR="004A2BA3" w:rsidRPr="004A2BA3">
        <w:rPr>
          <w:rFonts w:ascii="Times New Roman" w:hAnsi="Times New Roman"/>
          <w:b/>
          <w:sz w:val="20"/>
          <w:szCs w:val="20"/>
        </w:rPr>
        <w:t>non inferiore a 1</w:t>
      </w:r>
      <w:r w:rsidR="001F65F3" w:rsidRPr="004A2BA3">
        <w:rPr>
          <w:rFonts w:ascii="Times New Roman" w:hAnsi="Times New Roman"/>
          <w:b/>
          <w:sz w:val="20"/>
          <w:szCs w:val="20"/>
        </w:rPr>
        <w:t xml:space="preserve"> (</w:t>
      </w:r>
      <w:r w:rsidR="004A2BA3">
        <w:rPr>
          <w:rFonts w:ascii="Times New Roman" w:hAnsi="Times New Roman"/>
          <w:b/>
          <w:sz w:val="20"/>
          <w:szCs w:val="20"/>
        </w:rPr>
        <w:t>una</w:t>
      </w:r>
      <w:r w:rsidR="00813D82">
        <w:rPr>
          <w:rFonts w:ascii="Times New Roman" w:hAnsi="Times New Roman"/>
          <w:b/>
          <w:sz w:val="20"/>
          <w:szCs w:val="20"/>
        </w:rPr>
        <w:t>) volt</w:t>
      </w:r>
      <w:r w:rsidR="004A2BA3">
        <w:rPr>
          <w:rFonts w:ascii="Times New Roman" w:hAnsi="Times New Roman"/>
          <w:b/>
          <w:sz w:val="20"/>
          <w:szCs w:val="20"/>
        </w:rPr>
        <w:t>a</w:t>
      </w:r>
      <w:r w:rsidR="001F65F3">
        <w:rPr>
          <w:rFonts w:cs="Calibri"/>
          <w:szCs w:val="24"/>
        </w:rPr>
        <w:t xml:space="preserve"> </w:t>
      </w:r>
      <w:r w:rsidRPr="0012360D">
        <w:rPr>
          <w:rFonts w:ascii="Times New Roman" w:hAnsi="Times New Roman"/>
          <w:sz w:val="20"/>
          <w:szCs w:val="20"/>
        </w:rPr>
        <w:t>dell’importo delle prestazioni a base di gara</w:t>
      </w:r>
      <w:r>
        <w:rPr>
          <w:rFonts w:ascii="Times New Roman" w:hAnsi="Times New Roman"/>
          <w:sz w:val="20"/>
          <w:szCs w:val="20"/>
        </w:rPr>
        <w:t>.</w:t>
      </w:r>
    </w:p>
    <w:p w:rsidR="00F85C20" w:rsidRDefault="00F85C20" w:rsidP="00411198">
      <w:pPr>
        <w:pStyle w:val="Corpotesto"/>
        <w:spacing w:before="73" w:line="100" w:lineRule="atLeast"/>
        <w:ind w:left="709" w:right="-1"/>
        <w:jc w:val="both"/>
        <w:rPr>
          <w:b/>
          <w:sz w:val="20"/>
          <w:szCs w:val="20"/>
        </w:rPr>
      </w:pPr>
    </w:p>
    <w:tbl>
      <w:tblPr>
        <w:tblW w:w="7650" w:type="dxa"/>
        <w:jc w:val="center"/>
        <w:tblLayout w:type="fixed"/>
        <w:tblLook w:val="0000" w:firstRow="0" w:lastRow="0" w:firstColumn="0" w:lastColumn="0" w:noHBand="0" w:noVBand="0"/>
      </w:tblPr>
      <w:tblGrid>
        <w:gridCol w:w="1001"/>
        <w:gridCol w:w="1276"/>
        <w:gridCol w:w="1418"/>
        <w:gridCol w:w="1417"/>
        <w:gridCol w:w="2538"/>
      </w:tblGrid>
      <w:tr w:rsidR="0061044A" w:rsidRPr="00D956AE" w:rsidTr="0061044A">
        <w:trPr>
          <w:trHeight w:val="408"/>
          <w:jc w:val="center"/>
        </w:trPr>
        <w:tc>
          <w:tcPr>
            <w:tcW w:w="1001" w:type="dxa"/>
            <w:vMerge w:val="restart"/>
            <w:tcBorders>
              <w:top w:val="single" w:sz="4" w:space="0" w:color="000000"/>
              <w:left w:val="single" w:sz="4" w:space="0" w:color="000000"/>
            </w:tcBorders>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tcBorders>
              <w:top w:val="single" w:sz="4" w:space="0" w:color="000000"/>
              <w:left w:val="single" w:sz="4" w:space="0" w:color="000000"/>
            </w:tcBorders>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di complessità</w:t>
            </w:r>
          </w:p>
        </w:tc>
        <w:tc>
          <w:tcPr>
            <w:tcW w:w="2835" w:type="dxa"/>
            <w:gridSpan w:val="2"/>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autoSpaceDE w:val="0"/>
              <w:spacing w:after="0"/>
              <w:jc w:val="center"/>
              <w:rPr>
                <w:rFonts w:ascii="Times New Roman" w:hAnsi="Times New Roman"/>
                <w:b/>
                <w:bCs/>
                <w:sz w:val="16"/>
                <w:szCs w:val="16"/>
              </w:rPr>
            </w:pPr>
            <w:r w:rsidRPr="00411198">
              <w:rPr>
                <w:rFonts w:ascii="Times New Roman" w:hAnsi="Times New Roman"/>
                <w:b/>
                <w:bCs/>
                <w:sz w:val="16"/>
                <w:szCs w:val="16"/>
              </w:rPr>
              <w:t>Corrispondenze</w:t>
            </w:r>
          </w:p>
        </w:tc>
        <w:tc>
          <w:tcPr>
            <w:tcW w:w="2538" w:type="dxa"/>
            <w:vMerge w:val="restart"/>
            <w:tcBorders>
              <w:top w:val="single" w:sz="4" w:space="0" w:color="000000"/>
              <w:left w:val="single" w:sz="4" w:space="0" w:color="000000"/>
              <w:right w:val="single" w:sz="4" w:space="0" w:color="000000"/>
            </w:tcBorders>
            <w:shd w:val="clear" w:color="auto" w:fill="auto"/>
            <w:vAlign w:val="center"/>
          </w:tcPr>
          <w:p w:rsidR="0061044A" w:rsidRPr="00D956AE" w:rsidRDefault="0061044A" w:rsidP="00A9618B">
            <w:pPr>
              <w:autoSpaceDE w:val="0"/>
              <w:spacing w:after="0"/>
              <w:jc w:val="center"/>
              <w:rPr>
                <w:sz w:val="16"/>
                <w:szCs w:val="16"/>
              </w:rPr>
            </w:pPr>
            <w:r w:rsidRPr="00D956AE">
              <w:rPr>
                <w:rFonts w:ascii="Times New Roman" w:hAnsi="Times New Roman"/>
                <w:b/>
                <w:bCs/>
                <w:color w:val="000000"/>
                <w:sz w:val="16"/>
                <w:szCs w:val="16"/>
              </w:rPr>
              <w:t>Importo totale (in cifre e in lettere) al netto di IVA</w:t>
            </w:r>
          </w:p>
        </w:tc>
      </w:tr>
      <w:tr w:rsidR="0061044A" w:rsidRPr="00D956AE" w:rsidTr="0061044A">
        <w:trPr>
          <w:jc w:val="center"/>
        </w:trPr>
        <w:tc>
          <w:tcPr>
            <w:tcW w:w="1001" w:type="dxa"/>
            <w:vMerge/>
            <w:tcBorders>
              <w:left w:val="single" w:sz="4" w:space="0" w:color="000000"/>
              <w:bottom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
                <w:bCs/>
                <w:color w:val="000000"/>
                <w:sz w:val="16"/>
                <w:szCs w:val="16"/>
              </w:rPr>
            </w:pPr>
          </w:p>
        </w:tc>
        <w:tc>
          <w:tcPr>
            <w:tcW w:w="1276" w:type="dxa"/>
            <w:vMerge/>
            <w:tcBorders>
              <w:left w:val="single" w:sz="4" w:space="0" w:color="000000"/>
              <w:bottom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
                <w:bCs/>
                <w:color w:val="000000"/>
                <w:sz w:val="16"/>
                <w:szCs w:val="16"/>
              </w:rPr>
            </w:pPr>
          </w:p>
        </w:tc>
        <w:tc>
          <w:tcPr>
            <w:tcW w:w="1418" w:type="dxa"/>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L.143/49</w:t>
            </w:r>
          </w:p>
          <w:p w:rsidR="0061044A" w:rsidRPr="00411198" w:rsidRDefault="0061044A" w:rsidP="00A9618B">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Classi e</w:t>
            </w:r>
          </w:p>
          <w:p w:rsidR="0061044A" w:rsidRPr="00411198" w:rsidRDefault="0061044A" w:rsidP="00A9618B">
            <w:pPr>
              <w:pStyle w:val="Default"/>
              <w:jc w:val="center"/>
              <w:rPr>
                <w:rFonts w:ascii="Times New Roman" w:hAnsi="Times New Roman" w:cs="Times New Roman"/>
                <w:b/>
                <w:color w:val="auto"/>
                <w:sz w:val="16"/>
                <w:szCs w:val="20"/>
              </w:rPr>
            </w:pPr>
            <w:r w:rsidRPr="00411198">
              <w:rPr>
                <w:rFonts w:ascii="Times New Roman" w:hAnsi="Times New Roman" w:cs="Times New Roman"/>
                <w:b/>
                <w:bCs/>
                <w:color w:val="auto"/>
                <w:sz w:val="16"/>
                <w:szCs w:val="20"/>
              </w:rPr>
              <w:t>categorie</w:t>
            </w:r>
          </w:p>
        </w:tc>
        <w:tc>
          <w:tcPr>
            <w:tcW w:w="1417" w:type="dxa"/>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spacing w:after="0" w:line="240" w:lineRule="auto"/>
              <w:jc w:val="center"/>
              <w:rPr>
                <w:rFonts w:ascii="Times New Roman" w:hAnsi="Times New Roman"/>
                <w:b/>
                <w:sz w:val="16"/>
                <w:szCs w:val="20"/>
              </w:rPr>
            </w:pPr>
            <w:r w:rsidRPr="00411198">
              <w:rPr>
                <w:rFonts w:ascii="Times New Roman" w:hAnsi="Times New Roman"/>
                <w:b/>
                <w:bCs/>
                <w:sz w:val="16"/>
                <w:szCs w:val="20"/>
              </w:rPr>
              <w:t>DM 18/11/1971</w:t>
            </w:r>
          </w:p>
        </w:tc>
        <w:tc>
          <w:tcPr>
            <w:tcW w:w="2538" w:type="dxa"/>
            <w:vMerge/>
            <w:tcBorders>
              <w:left w:val="single" w:sz="4" w:space="0" w:color="000000"/>
              <w:bottom w:val="single" w:sz="4" w:space="0" w:color="000000"/>
              <w:right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Cs/>
                <w:color w:val="000000"/>
                <w:sz w:val="16"/>
                <w:szCs w:val="16"/>
              </w:rPr>
            </w:pPr>
          </w:p>
        </w:tc>
      </w:tr>
      <w:tr w:rsidR="00516441" w:rsidRPr="00D956AE" w:rsidTr="0061044A">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516441" w:rsidRPr="00E32E16" w:rsidRDefault="00516441" w:rsidP="00A9618B">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w:t>
            </w:r>
            <w:r w:rsidR="00B0297C">
              <w:rPr>
                <w:rFonts w:ascii="Times New Roman" w:hAnsi="Times New Roman"/>
                <w:b/>
                <w:bCs/>
                <w:color w:val="000000"/>
                <w:sz w:val="16"/>
                <w:szCs w:val="16"/>
              </w:rPr>
              <w:t>1</w:t>
            </w:r>
          </w:p>
        </w:tc>
        <w:tc>
          <w:tcPr>
            <w:tcW w:w="1276" w:type="dxa"/>
            <w:tcBorders>
              <w:top w:val="single" w:sz="4" w:space="0" w:color="000000"/>
              <w:left w:val="single" w:sz="4" w:space="0" w:color="000000"/>
              <w:bottom w:val="single" w:sz="4" w:space="0" w:color="000000"/>
            </w:tcBorders>
            <w:shd w:val="clear" w:color="auto" w:fill="auto"/>
            <w:vAlign w:val="center"/>
          </w:tcPr>
          <w:p w:rsidR="00516441" w:rsidRPr="00D956AE" w:rsidRDefault="00B0297C" w:rsidP="00A9618B">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G.06</w:t>
            </w:r>
            <w:r w:rsidR="00516441">
              <w:rPr>
                <w:rFonts w:ascii="Times New Roman" w:hAnsi="Times New Roman"/>
                <w:bCs/>
                <w:color w:val="000000"/>
                <w:sz w:val="16"/>
                <w:szCs w:val="16"/>
              </w:rPr>
              <w:t>5</w:t>
            </w:r>
          </w:p>
        </w:tc>
        <w:tc>
          <w:tcPr>
            <w:tcW w:w="1418"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516441">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r w:rsidR="00B0297C">
              <w:rPr>
                <w:rFonts w:ascii="Times New Roman" w:hAnsi="Times New Roman"/>
                <w:bCs/>
                <w:color w:val="000000"/>
                <w:sz w:val="16"/>
                <w:szCs w:val="16"/>
              </w:rPr>
              <w:t>c</w:t>
            </w:r>
          </w:p>
        </w:tc>
        <w:tc>
          <w:tcPr>
            <w:tcW w:w="1417"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516441">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441" w:rsidRPr="00D956AE" w:rsidRDefault="00516441" w:rsidP="00A9618B">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r>
              <w:rPr>
                <w:rFonts w:ascii="Times New Roman" w:hAnsi="Times New Roman"/>
                <w:color w:val="000000"/>
                <w:sz w:val="16"/>
                <w:szCs w:val="16"/>
              </w:rPr>
              <w:t>……………………</w:t>
            </w:r>
          </w:p>
          <w:p w:rsidR="00516441" w:rsidRPr="00D956AE" w:rsidRDefault="00516441" w:rsidP="00A9618B">
            <w:pPr>
              <w:autoSpaceDE w:val="0"/>
              <w:spacing w:after="0" w:line="240" w:lineRule="auto"/>
              <w:jc w:val="center"/>
              <w:rPr>
                <w:sz w:val="16"/>
                <w:szCs w:val="16"/>
              </w:rPr>
            </w:pPr>
            <w:r w:rsidRPr="00D956AE">
              <w:rPr>
                <w:rFonts w:ascii="Times New Roman" w:hAnsi="Times New Roman"/>
                <w:color w:val="000000"/>
                <w:sz w:val="16"/>
                <w:szCs w:val="16"/>
              </w:rPr>
              <w:t xml:space="preserve">(Euro </w:t>
            </w:r>
            <w:r>
              <w:rPr>
                <w:rFonts w:ascii="Times New Roman" w:hAnsi="Times New Roman"/>
                <w:color w:val="000000"/>
                <w:sz w:val="16"/>
                <w:szCs w:val="16"/>
              </w:rPr>
              <w:t>…………………</w:t>
            </w:r>
            <w:r w:rsidRPr="00D956AE">
              <w:rPr>
                <w:rFonts w:ascii="Times New Roman" w:hAnsi="Times New Roman"/>
                <w:color w:val="000000"/>
                <w:sz w:val="16"/>
                <w:szCs w:val="16"/>
              </w:rPr>
              <w:t>)</w:t>
            </w:r>
          </w:p>
        </w:tc>
      </w:tr>
    </w:tbl>
    <w:p w:rsidR="00411198" w:rsidRDefault="00411198">
      <w:pPr>
        <w:autoSpaceDE w:val="0"/>
        <w:spacing w:after="0" w:line="200" w:lineRule="atLeast"/>
        <w:jc w:val="center"/>
        <w:rPr>
          <w:rFonts w:ascii="Times New Roman" w:hAnsi="Times New Roman"/>
          <w:b/>
          <w:bCs/>
          <w:sz w:val="20"/>
          <w:szCs w:val="20"/>
        </w:rPr>
      </w:pPr>
    </w:p>
    <w:p w:rsidR="004A22ED" w:rsidRDefault="00D51D04" w:rsidP="004A22ED">
      <w:pPr>
        <w:numPr>
          <w:ilvl w:val="0"/>
          <w:numId w:val="10"/>
        </w:numPr>
        <w:spacing w:line="240" w:lineRule="auto"/>
        <w:ind w:left="426" w:hanging="426"/>
        <w:jc w:val="both"/>
        <w:rPr>
          <w:rFonts w:ascii="Times New Roman" w:hAnsi="Times New Roman"/>
          <w:b/>
          <w:sz w:val="20"/>
          <w:szCs w:val="20"/>
        </w:rPr>
      </w:pPr>
      <w:r w:rsidRPr="004A22ED">
        <w:rPr>
          <w:rFonts w:ascii="Times New Roman" w:hAnsi="Times New Roman"/>
          <w:sz w:val="20"/>
          <w:szCs w:val="20"/>
        </w:rPr>
        <w:t>con riferimento a quanto richiesto all’</w:t>
      </w:r>
      <w:r w:rsidRPr="004A22ED">
        <w:rPr>
          <w:rFonts w:ascii="Times New Roman" w:hAnsi="Times New Roman"/>
          <w:b/>
          <w:sz w:val="20"/>
          <w:szCs w:val="20"/>
        </w:rPr>
        <w:t xml:space="preserve">art. </w:t>
      </w:r>
      <w:r w:rsidR="00B0297C">
        <w:rPr>
          <w:rFonts w:ascii="Times New Roman" w:hAnsi="Times New Roman"/>
          <w:b/>
          <w:sz w:val="20"/>
          <w:szCs w:val="20"/>
        </w:rPr>
        <w:t>7</w:t>
      </w:r>
      <w:r w:rsidRPr="004A22ED">
        <w:rPr>
          <w:rFonts w:ascii="Times New Roman" w:hAnsi="Times New Roman"/>
          <w:b/>
          <w:sz w:val="20"/>
          <w:szCs w:val="20"/>
        </w:rPr>
        <w:t>.3) lett. a)</w:t>
      </w:r>
      <w:r w:rsidRPr="00D73A60">
        <w:rPr>
          <w:rFonts w:ascii="Times New Roman" w:hAnsi="Times New Roman"/>
          <w:b/>
          <w:sz w:val="20"/>
          <w:szCs w:val="20"/>
        </w:rPr>
        <w:t xml:space="preserve"> </w:t>
      </w:r>
      <w:r w:rsidRPr="00D73A60">
        <w:rPr>
          <w:rFonts w:ascii="Times New Roman" w:hAnsi="Times New Roman"/>
          <w:sz w:val="20"/>
          <w:szCs w:val="20"/>
        </w:rPr>
        <w:t xml:space="preserve">del disciplinare di gara, </w:t>
      </w:r>
      <w:r w:rsidRPr="00D73A60">
        <w:rPr>
          <w:rFonts w:ascii="Times New Roman" w:eastAsia="Arial Unicode MS" w:hAnsi="Times New Roman"/>
          <w:bCs/>
          <w:sz w:val="20"/>
          <w:szCs w:val="20"/>
        </w:rPr>
        <w:t xml:space="preserve">di aver </w:t>
      </w:r>
      <w:r w:rsidRPr="00D73A60">
        <w:rPr>
          <w:rFonts w:ascii="Times New Roman" w:hAnsi="Times New Roman"/>
          <w:sz w:val="20"/>
          <w:szCs w:val="20"/>
        </w:rPr>
        <w:t>espletato negli ultimi dieci anni antecedenti la data di pubblicazione del bando</w:t>
      </w:r>
      <w:r w:rsidRPr="00D73A60">
        <w:rPr>
          <w:rFonts w:ascii="Times New Roman" w:eastAsia="Arial Unicode MS" w:hAnsi="Times New Roman"/>
          <w:bCs/>
          <w:sz w:val="20"/>
          <w:szCs w:val="20"/>
        </w:rPr>
        <w:t xml:space="preserve">, </w:t>
      </w:r>
      <w:r w:rsidRPr="00D73A60">
        <w:rPr>
          <w:rFonts w:ascii="Times New Roman" w:hAnsi="Times New Roman"/>
          <w:bCs/>
          <w:sz w:val="20"/>
          <w:szCs w:val="20"/>
        </w:rPr>
        <w:t xml:space="preserve">servizi di ingegneria e di architettura, di cui all’art. 3, lett. vvvv) del Codice, relativi a lavori appartenenti a ognuna delle classi e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un </w:t>
      </w:r>
      <w:r w:rsidRPr="00D73A60">
        <w:rPr>
          <w:rFonts w:ascii="Times New Roman" w:hAnsi="Times New Roman"/>
          <w:b/>
          <w:bCs/>
          <w:sz w:val="20"/>
          <w:szCs w:val="20"/>
        </w:rPr>
        <w:t>importo globale</w:t>
      </w:r>
      <w:r w:rsidRPr="00D73A60">
        <w:rPr>
          <w:rFonts w:ascii="Times New Roman" w:hAnsi="Times New Roman"/>
          <w:bCs/>
          <w:sz w:val="20"/>
          <w:szCs w:val="20"/>
        </w:rPr>
        <w:t xml:space="preserve"> per ogni classe o categoria, </w:t>
      </w:r>
      <w:r w:rsidRPr="00D73A60">
        <w:rPr>
          <w:rFonts w:ascii="Times New Roman" w:hAnsi="Times New Roman"/>
          <w:b/>
          <w:bCs/>
          <w:sz w:val="20"/>
          <w:szCs w:val="20"/>
        </w:rPr>
        <w:t>non inferiore a</w:t>
      </w:r>
      <w:r w:rsidRPr="00D73A60">
        <w:rPr>
          <w:rFonts w:ascii="Times New Roman" w:hAnsi="Times New Roman"/>
          <w:bCs/>
          <w:sz w:val="20"/>
          <w:szCs w:val="20"/>
        </w:rPr>
        <w:t xml:space="preserve"> </w:t>
      </w:r>
      <w:r w:rsidRPr="00D73A60">
        <w:rPr>
          <w:rFonts w:ascii="Times New Roman" w:hAnsi="Times New Roman"/>
          <w:b/>
          <w:bCs/>
          <w:sz w:val="20"/>
          <w:szCs w:val="20"/>
        </w:rPr>
        <w:t>1 (una) volt</w:t>
      </w:r>
      <w:r w:rsidR="0013483A" w:rsidRPr="00D73A60">
        <w:rPr>
          <w:rFonts w:ascii="Times New Roman" w:hAnsi="Times New Roman"/>
          <w:b/>
          <w:bCs/>
          <w:sz w:val="20"/>
          <w:szCs w:val="20"/>
        </w:rPr>
        <w:t>a</w:t>
      </w:r>
      <w:r w:rsidRPr="00D73A60">
        <w:rPr>
          <w:rFonts w:ascii="Times New Roman" w:hAnsi="Times New Roman"/>
          <w:bCs/>
          <w:sz w:val="20"/>
          <w:szCs w:val="20"/>
        </w:rPr>
        <w:t xml:space="preserve"> l’importo stimato dei lavori cui si riferisce la prestazione, calcolato con riguardo a ciascuna delle categorie</w:t>
      </w:r>
      <w:r w:rsidR="004A22ED">
        <w:rPr>
          <w:rFonts w:ascii="Times New Roman" w:hAnsi="Times New Roman"/>
          <w:bCs/>
          <w:sz w:val="20"/>
          <w:szCs w:val="20"/>
        </w:rPr>
        <w:t>:</w:t>
      </w:r>
    </w:p>
    <w:p w:rsidR="004A22ED" w:rsidRPr="004A22ED" w:rsidRDefault="004A22ED" w:rsidP="004A22ED">
      <w:pPr>
        <w:spacing w:line="240" w:lineRule="auto"/>
        <w:ind w:left="426"/>
        <w:jc w:val="both"/>
        <w:rPr>
          <w:rFonts w:ascii="Times New Roman" w:hAnsi="Times New Roman"/>
          <w:b/>
          <w:sz w:val="20"/>
          <w:szCs w:val="20"/>
        </w:rPr>
      </w:pPr>
    </w:p>
    <w:tbl>
      <w:tblPr>
        <w:tblW w:w="7650" w:type="dxa"/>
        <w:jc w:val="center"/>
        <w:tblLayout w:type="fixed"/>
        <w:tblLook w:val="0000" w:firstRow="0" w:lastRow="0" w:firstColumn="0" w:lastColumn="0" w:noHBand="0" w:noVBand="0"/>
      </w:tblPr>
      <w:tblGrid>
        <w:gridCol w:w="1001"/>
        <w:gridCol w:w="1276"/>
        <w:gridCol w:w="1418"/>
        <w:gridCol w:w="1417"/>
        <w:gridCol w:w="2538"/>
      </w:tblGrid>
      <w:tr w:rsidR="00BD3DA8" w:rsidRPr="00D956AE" w:rsidTr="00BD3DA8">
        <w:trPr>
          <w:trHeight w:val="408"/>
          <w:jc w:val="center"/>
        </w:trPr>
        <w:tc>
          <w:tcPr>
            <w:tcW w:w="1001" w:type="dxa"/>
            <w:vMerge w:val="restart"/>
            <w:tcBorders>
              <w:top w:val="single" w:sz="4" w:space="0" w:color="000000"/>
              <w:left w:val="single" w:sz="4" w:space="0" w:color="000000"/>
            </w:tcBorders>
            <w:shd w:val="clear" w:color="auto" w:fill="auto"/>
            <w:vAlign w:val="center"/>
          </w:tcPr>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tcBorders>
              <w:top w:val="single" w:sz="4" w:space="0" w:color="000000"/>
              <w:left w:val="single" w:sz="4" w:space="0" w:color="000000"/>
            </w:tcBorders>
            <w:shd w:val="clear" w:color="auto" w:fill="auto"/>
            <w:vAlign w:val="center"/>
          </w:tcPr>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di complessità</w:t>
            </w:r>
          </w:p>
        </w:tc>
        <w:tc>
          <w:tcPr>
            <w:tcW w:w="2835" w:type="dxa"/>
            <w:gridSpan w:val="2"/>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autoSpaceDE w:val="0"/>
              <w:spacing w:after="0"/>
              <w:jc w:val="center"/>
              <w:rPr>
                <w:rFonts w:ascii="Times New Roman" w:hAnsi="Times New Roman"/>
                <w:b/>
                <w:bCs/>
                <w:sz w:val="16"/>
                <w:szCs w:val="16"/>
              </w:rPr>
            </w:pPr>
            <w:r w:rsidRPr="00411198">
              <w:rPr>
                <w:rFonts w:ascii="Times New Roman" w:hAnsi="Times New Roman"/>
                <w:b/>
                <w:bCs/>
                <w:sz w:val="16"/>
                <w:szCs w:val="16"/>
              </w:rPr>
              <w:t>Corrispondenze</w:t>
            </w:r>
          </w:p>
        </w:tc>
        <w:tc>
          <w:tcPr>
            <w:tcW w:w="2538" w:type="dxa"/>
            <w:vMerge w:val="restart"/>
            <w:tcBorders>
              <w:top w:val="single" w:sz="4" w:space="0" w:color="000000"/>
              <w:left w:val="single" w:sz="4" w:space="0" w:color="000000"/>
              <w:right w:val="single" w:sz="4" w:space="0" w:color="000000"/>
            </w:tcBorders>
            <w:shd w:val="clear" w:color="auto" w:fill="auto"/>
            <w:vAlign w:val="center"/>
          </w:tcPr>
          <w:p w:rsidR="00BD3DA8" w:rsidRPr="00D956AE" w:rsidRDefault="00BD3DA8" w:rsidP="00453A68">
            <w:pPr>
              <w:autoSpaceDE w:val="0"/>
              <w:spacing w:after="0"/>
              <w:jc w:val="center"/>
              <w:rPr>
                <w:sz w:val="16"/>
                <w:szCs w:val="16"/>
              </w:rPr>
            </w:pPr>
            <w:r w:rsidRPr="00D956AE">
              <w:rPr>
                <w:rFonts w:ascii="Times New Roman" w:hAnsi="Times New Roman"/>
                <w:b/>
                <w:bCs/>
                <w:color w:val="000000"/>
                <w:sz w:val="16"/>
                <w:szCs w:val="16"/>
              </w:rPr>
              <w:t>Importo totale (in cifre e in lettere) al netto di IVA</w:t>
            </w:r>
          </w:p>
        </w:tc>
      </w:tr>
      <w:tr w:rsidR="00BD3DA8" w:rsidRPr="00D956AE" w:rsidTr="00BD3DA8">
        <w:trPr>
          <w:jc w:val="center"/>
        </w:trPr>
        <w:tc>
          <w:tcPr>
            <w:tcW w:w="1001" w:type="dxa"/>
            <w:vMerge/>
            <w:tcBorders>
              <w:left w:val="single" w:sz="4" w:space="0" w:color="000000"/>
              <w:bottom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
                <w:bCs/>
                <w:color w:val="000000"/>
                <w:sz w:val="16"/>
                <w:szCs w:val="16"/>
              </w:rPr>
            </w:pPr>
          </w:p>
        </w:tc>
        <w:tc>
          <w:tcPr>
            <w:tcW w:w="1276" w:type="dxa"/>
            <w:vMerge/>
            <w:tcBorders>
              <w:left w:val="single" w:sz="4" w:space="0" w:color="000000"/>
              <w:bottom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
                <w:bCs/>
                <w:color w:val="000000"/>
                <w:sz w:val="16"/>
                <w:szCs w:val="16"/>
              </w:rPr>
            </w:pPr>
          </w:p>
        </w:tc>
        <w:tc>
          <w:tcPr>
            <w:tcW w:w="1418" w:type="dxa"/>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L.143/49</w:t>
            </w:r>
          </w:p>
          <w:p w:rsidR="00BD3DA8" w:rsidRPr="00411198" w:rsidRDefault="00BD3DA8" w:rsidP="00453A68">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Classi e</w:t>
            </w:r>
          </w:p>
          <w:p w:rsidR="00BD3DA8" w:rsidRPr="00411198" w:rsidRDefault="00BD3DA8" w:rsidP="00453A68">
            <w:pPr>
              <w:pStyle w:val="Default"/>
              <w:jc w:val="center"/>
              <w:rPr>
                <w:rFonts w:ascii="Times New Roman" w:hAnsi="Times New Roman" w:cs="Times New Roman"/>
                <w:b/>
                <w:color w:val="auto"/>
                <w:sz w:val="16"/>
                <w:szCs w:val="20"/>
              </w:rPr>
            </w:pPr>
            <w:r w:rsidRPr="00411198">
              <w:rPr>
                <w:rFonts w:ascii="Times New Roman" w:hAnsi="Times New Roman" w:cs="Times New Roman"/>
                <w:b/>
                <w:bCs/>
                <w:color w:val="auto"/>
                <w:sz w:val="16"/>
                <w:szCs w:val="20"/>
              </w:rPr>
              <w:t>categorie</w:t>
            </w:r>
          </w:p>
        </w:tc>
        <w:tc>
          <w:tcPr>
            <w:tcW w:w="1417" w:type="dxa"/>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spacing w:after="0" w:line="240" w:lineRule="auto"/>
              <w:jc w:val="center"/>
              <w:rPr>
                <w:rFonts w:ascii="Times New Roman" w:hAnsi="Times New Roman"/>
                <w:b/>
                <w:sz w:val="16"/>
                <w:szCs w:val="20"/>
              </w:rPr>
            </w:pPr>
            <w:r w:rsidRPr="00411198">
              <w:rPr>
                <w:rFonts w:ascii="Times New Roman" w:hAnsi="Times New Roman"/>
                <w:b/>
                <w:bCs/>
                <w:sz w:val="16"/>
                <w:szCs w:val="20"/>
              </w:rPr>
              <w:t>DM 18/11/1971</w:t>
            </w:r>
          </w:p>
        </w:tc>
        <w:tc>
          <w:tcPr>
            <w:tcW w:w="2538" w:type="dxa"/>
            <w:vMerge/>
            <w:tcBorders>
              <w:left w:val="single" w:sz="4" w:space="0" w:color="000000"/>
              <w:bottom w:val="single" w:sz="4" w:space="0" w:color="000000"/>
              <w:right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Cs/>
                <w:color w:val="000000"/>
                <w:sz w:val="16"/>
                <w:szCs w:val="16"/>
              </w:rPr>
            </w:pPr>
          </w:p>
        </w:tc>
      </w:tr>
      <w:tr w:rsidR="00516441" w:rsidRPr="00D956AE" w:rsidTr="00BD3DA8">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516441" w:rsidRPr="00E32E16" w:rsidRDefault="00516441" w:rsidP="004A041C">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w:t>
            </w:r>
            <w:r w:rsidR="00B0297C">
              <w:rPr>
                <w:rFonts w:ascii="Times New Roman" w:hAnsi="Times New Roman"/>
                <w:b/>
                <w:bCs/>
                <w:color w:val="000000"/>
                <w:sz w:val="16"/>
                <w:szCs w:val="16"/>
              </w:rPr>
              <w:t>1</w:t>
            </w:r>
          </w:p>
        </w:tc>
        <w:tc>
          <w:tcPr>
            <w:tcW w:w="1276" w:type="dxa"/>
            <w:tcBorders>
              <w:top w:val="single" w:sz="4" w:space="0" w:color="000000"/>
              <w:left w:val="single" w:sz="4" w:space="0" w:color="000000"/>
              <w:bottom w:val="single" w:sz="4" w:space="0" w:color="000000"/>
            </w:tcBorders>
            <w:shd w:val="clear" w:color="auto" w:fill="auto"/>
            <w:vAlign w:val="center"/>
          </w:tcPr>
          <w:p w:rsidR="00516441" w:rsidRPr="00D956AE" w:rsidRDefault="00B0297C" w:rsidP="004A041C">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G.06</w:t>
            </w:r>
            <w:r w:rsidR="00516441">
              <w:rPr>
                <w:rFonts w:ascii="Times New Roman" w:hAnsi="Times New Roman"/>
                <w:bCs/>
                <w:color w:val="000000"/>
                <w:sz w:val="16"/>
                <w:szCs w:val="16"/>
              </w:rPr>
              <w:t>5</w:t>
            </w:r>
          </w:p>
        </w:tc>
        <w:tc>
          <w:tcPr>
            <w:tcW w:w="1418"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r w:rsidR="00B0297C">
              <w:rPr>
                <w:rFonts w:ascii="Times New Roman" w:hAnsi="Times New Roman"/>
                <w:bCs/>
                <w:color w:val="000000"/>
                <w:sz w:val="16"/>
                <w:szCs w:val="16"/>
              </w:rPr>
              <w:t>c</w:t>
            </w:r>
          </w:p>
        </w:tc>
        <w:tc>
          <w:tcPr>
            <w:tcW w:w="1417"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441" w:rsidRPr="00D956AE" w:rsidRDefault="00516441" w:rsidP="00453A68">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r>
              <w:rPr>
                <w:rFonts w:ascii="Times New Roman" w:hAnsi="Times New Roman"/>
                <w:color w:val="000000"/>
                <w:sz w:val="16"/>
                <w:szCs w:val="16"/>
              </w:rPr>
              <w:t>……………………</w:t>
            </w:r>
          </w:p>
          <w:p w:rsidR="00516441" w:rsidRPr="00D956AE" w:rsidRDefault="00516441" w:rsidP="00453A68">
            <w:pPr>
              <w:autoSpaceDE w:val="0"/>
              <w:spacing w:after="0" w:line="240" w:lineRule="auto"/>
              <w:jc w:val="center"/>
              <w:rPr>
                <w:sz w:val="16"/>
                <w:szCs w:val="16"/>
              </w:rPr>
            </w:pPr>
            <w:r w:rsidRPr="00D956AE">
              <w:rPr>
                <w:rFonts w:ascii="Times New Roman" w:hAnsi="Times New Roman"/>
                <w:color w:val="000000"/>
                <w:sz w:val="16"/>
                <w:szCs w:val="16"/>
              </w:rPr>
              <w:t xml:space="preserve">(Euro </w:t>
            </w:r>
            <w:r>
              <w:rPr>
                <w:rFonts w:ascii="Times New Roman" w:hAnsi="Times New Roman"/>
                <w:color w:val="000000"/>
                <w:sz w:val="16"/>
                <w:szCs w:val="16"/>
              </w:rPr>
              <w:t>…………………</w:t>
            </w:r>
            <w:r w:rsidRPr="00D956AE">
              <w:rPr>
                <w:rFonts w:ascii="Times New Roman" w:hAnsi="Times New Roman"/>
                <w:color w:val="000000"/>
                <w:sz w:val="16"/>
                <w:szCs w:val="16"/>
              </w:rPr>
              <w:t>)</w:t>
            </w:r>
          </w:p>
        </w:tc>
      </w:tr>
    </w:tbl>
    <w:p w:rsidR="00BD3DA8" w:rsidRDefault="00BD3DA8" w:rsidP="002F1325">
      <w:pPr>
        <w:spacing w:after="0" w:line="240" w:lineRule="auto"/>
        <w:ind w:left="425"/>
        <w:jc w:val="center"/>
        <w:rPr>
          <w:rFonts w:ascii="Times New Roman" w:hAnsi="Times New Roman"/>
          <w:b/>
          <w:sz w:val="20"/>
          <w:szCs w:val="20"/>
        </w:rPr>
      </w:pPr>
    </w:p>
    <w:p w:rsidR="00176700" w:rsidRDefault="00176700" w:rsidP="0020414C">
      <w:pPr>
        <w:spacing w:after="0" w:line="240" w:lineRule="auto"/>
        <w:ind w:left="426"/>
        <w:jc w:val="both"/>
        <w:rPr>
          <w:rFonts w:ascii="Times New Roman" w:hAnsi="Times New Roman"/>
          <w:sz w:val="20"/>
          <w:szCs w:val="20"/>
        </w:rPr>
      </w:pPr>
    </w:p>
    <w:p w:rsidR="00D51D04" w:rsidRPr="0013483A" w:rsidRDefault="00CE4B54" w:rsidP="00D51D04">
      <w:pPr>
        <w:numPr>
          <w:ilvl w:val="0"/>
          <w:numId w:val="10"/>
        </w:numPr>
        <w:spacing w:line="240" w:lineRule="auto"/>
        <w:jc w:val="both"/>
        <w:rPr>
          <w:rFonts w:ascii="Times New Roman" w:hAnsi="Times New Roman"/>
          <w:sz w:val="20"/>
          <w:szCs w:val="20"/>
        </w:rPr>
      </w:pPr>
      <w:r w:rsidRPr="004A22ED">
        <w:rPr>
          <w:rFonts w:ascii="Times New Roman" w:hAnsi="Times New Roman"/>
          <w:sz w:val="20"/>
          <w:szCs w:val="20"/>
        </w:rPr>
        <w:t>con riferimento a quanto richiesto all’</w:t>
      </w:r>
      <w:r w:rsidRPr="004A22ED">
        <w:rPr>
          <w:rFonts w:ascii="Times New Roman" w:hAnsi="Times New Roman"/>
          <w:b/>
          <w:sz w:val="20"/>
          <w:szCs w:val="20"/>
        </w:rPr>
        <w:t xml:space="preserve">art. </w:t>
      </w:r>
      <w:r w:rsidR="00872D4D">
        <w:rPr>
          <w:rFonts w:ascii="Times New Roman" w:hAnsi="Times New Roman"/>
          <w:b/>
          <w:sz w:val="20"/>
          <w:szCs w:val="20"/>
        </w:rPr>
        <w:t>7</w:t>
      </w:r>
      <w:r w:rsidR="00915305" w:rsidRPr="004A22ED">
        <w:rPr>
          <w:rFonts w:ascii="Times New Roman" w:hAnsi="Times New Roman"/>
          <w:b/>
          <w:sz w:val="20"/>
          <w:szCs w:val="20"/>
        </w:rPr>
        <w:t>.</w:t>
      </w:r>
      <w:r w:rsidR="00411198" w:rsidRPr="004A22ED">
        <w:rPr>
          <w:rFonts w:ascii="Times New Roman" w:hAnsi="Times New Roman"/>
          <w:b/>
          <w:sz w:val="20"/>
          <w:szCs w:val="20"/>
        </w:rPr>
        <w:t>3</w:t>
      </w:r>
      <w:r w:rsidR="00F45104" w:rsidRPr="004A22ED">
        <w:rPr>
          <w:rFonts w:ascii="Times New Roman" w:hAnsi="Times New Roman"/>
          <w:b/>
          <w:sz w:val="20"/>
          <w:szCs w:val="20"/>
        </w:rPr>
        <w:t>) lett.</w:t>
      </w:r>
      <w:r w:rsidR="006D40B1" w:rsidRPr="004A22ED">
        <w:rPr>
          <w:rFonts w:ascii="Times New Roman" w:hAnsi="Times New Roman"/>
          <w:b/>
          <w:sz w:val="20"/>
          <w:szCs w:val="20"/>
        </w:rPr>
        <w:t>b</w:t>
      </w:r>
      <w:r w:rsidRPr="004A22ED">
        <w:rPr>
          <w:rFonts w:ascii="Times New Roman" w:hAnsi="Times New Roman"/>
          <w:b/>
          <w:sz w:val="20"/>
          <w:szCs w:val="20"/>
        </w:rPr>
        <w:t xml:space="preserve">) </w:t>
      </w:r>
      <w:r w:rsidRPr="004A22ED">
        <w:rPr>
          <w:rFonts w:ascii="Times New Roman" w:hAnsi="Times New Roman"/>
          <w:sz w:val="20"/>
          <w:szCs w:val="20"/>
        </w:rPr>
        <w:t>del disciplinare</w:t>
      </w:r>
      <w:r w:rsidRPr="0013483A">
        <w:rPr>
          <w:rFonts w:ascii="Times New Roman" w:hAnsi="Times New Roman"/>
          <w:sz w:val="20"/>
          <w:szCs w:val="20"/>
        </w:rPr>
        <w:t xml:space="preserve"> di gara, di aver svolto negli ultimi dieci anni antecedenti la data di pubblicazione del bando </w:t>
      </w:r>
      <w:r w:rsidR="00915305" w:rsidRPr="0013483A">
        <w:rPr>
          <w:rFonts w:ascii="Times New Roman" w:hAnsi="Times New Roman"/>
          <w:sz w:val="20"/>
          <w:szCs w:val="20"/>
        </w:rPr>
        <w:t>almeno due servizi (cd. ”</w:t>
      </w:r>
      <w:r w:rsidR="00915305" w:rsidRPr="0013483A">
        <w:rPr>
          <w:rFonts w:ascii="Times New Roman" w:hAnsi="Times New Roman"/>
          <w:b/>
          <w:sz w:val="20"/>
          <w:szCs w:val="20"/>
        </w:rPr>
        <w:t>servizi di punta</w:t>
      </w:r>
      <w:r w:rsidR="00915305" w:rsidRPr="0013483A">
        <w:rPr>
          <w:rFonts w:ascii="Times New Roman" w:hAnsi="Times New Roman"/>
          <w:sz w:val="20"/>
          <w:szCs w:val="20"/>
        </w:rPr>
        <w:t xml:space="preserve">”) di ingegneria e architettura, di cui all’art. 3, lett. vvvv) del Codice, relativi ai lavori, appartenenti a ognuna delle classi o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un importo totale non inferiore a un valore di </w:t>
      </w:r>
      <w:r w:rsidR="00915305" w:rsidRPr="0013483A">
        <w:rPr>
          <w:rFonts w:ascii="Times New Roman" w:hAnsi="Times New Roman"/>
          <w:b/>
          <w:sz w:val="20"/>
          <w:szCs w:val="20"/>
        </w:rPr>
        <w:t>0,</w:t>
      </w:r>
      <w:r w:rsidR="0061044A" w:rsidRPr="0013483A">
        <w:rPr>
          <w:rFonts w:ascii="Times New Roman" w:hAnsi="Times New Roman"/>
          <w:b/>
          <w:sz w:val="20"/>
          <w:szCs w:val="20"/>
        </w:rPr>
        <w:t>40</w:t>
      </w:r>
      <w:r w:rsidR="00813D82" w:rsidRPr="0013483A">
        <w:rPr>
          <w:rFonts w:ascii="Times New Roman" w:hAnsi="Times New Roman"/>
          <w:b/>
          <w:sz w:val="20"/>
          <w:szCs w:val="20"/>
        </w:rPr>
        <w:t xml:space="preserve"> (zero virgola quattro)</w:t>
      </w:r>
      <w:r w:rsidR="0061044A" w:rsidRPr="0013483A">
        <w:rPr>
          <w:rFonts w:ascii="Times New Roman" w:hAnsi="Times New Roman"/>
          <w:b/>
          <w:sz w:val="20"/>
          <w:szCs w:val="20"/>
        </w:rPr>
        <w:t xml:space="preserve"> </w:t>
      </w:r>
      <w:r w:rsidR="00915305" w:rsidRPr="0013483A">
        <w:rPr>
          <w:rFonts w:ascii="Times New Roman" w:hAnsi="Times New Roman"/>
          <w:sz w:val="20"/>
          <w:szCs w:val="20"/>
        </w:rPr>
        <w:t xml:space="preserve">volte l’importo stimato dei lavori cui si riferisce la prestazione, calcolato </w:t>
      </w:r>
      <w:r w:rsidR="00915305" w:rsidRPr="0013483A">
        <w:rPr>
          <w:rFonts w:ascii="Times New Roman" w:hAnsi="Times New Roman"/>
          <w:sz w:val="20"/>
          <w:szCs w:val="20"/>
        </w:rPr>
        <w:lastRenderedPageBreak/>
        <w:t>con riguardo a ognuna delle classi o categorie e riferiti a tipologie di lavori analoghi per dimensione e per caratteristiche tecniche a quelli oggetto di affidamento</w:t>
      </w:r>
      <w:r w:rsidR="003B272F" w:rsidRPr="00E33534">
        <w:rPr>
          <w:rFonts w:ascii="Times New Roman" w:hAnsi="Times New Roman"/>
          <w:sz w:val="20"/>
          <w:szCs w:val="20"/>
          <w:u w:val="single"/>
        </w:rPr>
        <w:t>,</w:t>
      </w:r>
      <w:r w:rsidR="00915305" w:rsidRPr="0013483A">
        <w:rPr>
          <w:rFonts w:ascii="Times New Roman" w:hAnsi="Times New Roman"/>
          <w:sz w:val="20"/>
          <w:szCs w:val="20"/>
        </w:rPr>
        <w:t xml:space="preserve"> come di seguito rappresentato</w:t>
      </w:r>
      <w:r w:rsidR="0013483A">
        <w:rPr>
          <w:rFonts w:ascii="Times New Roman" w:hAnsi="Times New Roman"/>
          <w:bCs/>
          <w:sz w:val="18"/>
          <w:szCs w:val="20"/>
        </w:rPr>
        <w:t>:</w:t>
      </w:r>
    </w:p>
    <w:p w:rsidR="00D51D04" w:rsidRPr="002E28DF" w:rsidRDefault="00D51D04" w:rsidP="00D51D04">
      <w:pPr>
        <w:spacing w:line="240" w:lineRule="auto"/>
        <w:jc w:val="both"/>
        <w:rPr>
          <w:rFonts w:ascii="Times New Roman" w:hAnsi="Times New Roman"/>
          <w:b/>
          <w:sz w:val="20"/>
          <w:szCs w:val="20"/>
        </w:rPr>
      </w:pPr>
    </w:p>
    <w:tbl>
      <w:tblPr>
        <w:tblW w:w="8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276"/>
        <w:gridCol w:w="992"/>
        <w:gridCol w:w="996"/>
        <w:gridCol w:w="781"/>
        <w:gridCol w:w="1065"/>
        <w:gridCol w:w="1841"/>
      </w:tblGrid>
      <w:tr w:rsidR="0061044A" w:rsidRPr="00915305" w:rsidTr="00643A2D">
        <w:trPr>
          <w:trHeight w:val="461"/>
          <w:jc w:val="center"/>
        </w:trPr>
        <w:tc>
          <w:tcPr>
            <w:tcW w:w="1132" w:type="dxa"/>
            <w:vMerge w:val="restart"/>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di complessità</w:t>
            </w:r>
          </w:p>
        </w:tc>
        <w:tc>
          <w:tcPr>
            <w:tcW w:w="1988" w:type="dxa"/>
            <w:gridSpan w:val="2"/>
            <w:vAlign w:val="center"/>
          </w:tcPr>
          <w:p w:rsidR="0061044A" w:rsidRPr="0061044A" w:rsidRDefault="0061044A"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r w:rsidRPr="0061044A">
              <w:rPr>
                <w:rFonts w:ascii="Times New Roman" w:hAnsi="Times New Roman"/>
                <w:b/>
                <w:sz w:val="16"/>
                <w:szCs w:val="16"/>
              </w:rPr>
              <w:t>Corrispondenze</w:t>
            </w:r>
          </w:p>
        </w:tc>
        <w:tc>
          <w:tcPr>
            <w:tcW w:w="781" w:type="dxa"/>
            <w:vMerge w:val="restart"/>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151" w:right="-104"/>
              <w:jc w:val="center"/>
              <w:rPr>
                <w:rFonts w:ascii="Times New Roman" w:hAnsi="Times New Roman"/>
                <w:b/>
                <w:bCs/>
                <w:sz w:val="16"/>
                <w:szCs w:val="16"/>
              </w:rPr>
            </w:pPr>
            <w:r>
              <w:rPr>
                <w:rFonts w:ascii="Times New Roman" w:hAnsi="Times New Roman"/>
                <w:b/>
                <w:bCs/>
                <w:sz w:val="16"/>
                <w:szCs w:val="16"/>
              </w:rPr>
              <w:t>Servizio</w:t>
            </w:r>
          </w:p>
        </w:tc>
        <w:tc>
          <w:tcPr>
            <w:tcW w:w="1065" w:type="dxa"/>
            <w:vMerge w:val="restart"/>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center"/>
              <w:rPr>
                <w:rFonts w:ascii="Times New Roman" w:hAnsi="Times New Roman"/>
                <w:b/>
                <w:bCs/>
                <w:sz w:val="16"/>
                <w:szCs w:val="16"/>
              </w:rPr>
            </w:pPr>
            <w:r w:rsidRPr="00D956AE">
              <w:rPr>
                <w:rFonts w:ascii="Times New Roman" w:hAnsi="Times New Roman"/>
                <w:b/>
                <w:bCs/>
                <w:color w:val="000000"/>
                <w:sz w:val="16"/>
                <w:szCs w:val="16"/>
              </w:rPr>
              <w:t xml:space="preserve">Importo dei due lavori </w:t>
            </w:r>
            <w:r w:rsidRPr="00E40B5B">
              <w:rPr>
                <w:rFonts w:ascii="Times New Roman" w:hAnsi="Times New Roman"/>
                <w:b/>
                <w:bCs/>
                <w:color w:val="000000"/>
                <w:sz w:val="14"/>
                <w:szCs w:val="16"/>
              </w:rPr>
              <w:t>(ogni riga un solo lavoro)</w:t>
            </w:r>
          </w:p>
        </w:tc>
        <w:tc>
          <w:tcPr>
            <w:tcW w:w="1841" w:type="dxa"/>
            <w:vMerge w:val="restart"/>
            <w:shd w:val="clear" w:color="auto" w:fill="auto"/>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center"/>
              <w:rPr>
                <w:rFonts w:ascii="Times New Roman" w:hAnsi="Times New Roman"/>
                <w:b/>
                <w:sz w:val="16"/>
                <w:szCs w:val="16"/>
              </w:rPr>
            </w:pPr>
            <w:r w:rsidRPr="00915305">
              <w:rPr>
                <w:rFonts w:ascii="Times New Roman" w:hAnsi="Times New Roman"/>
                <w:b/>
                <w:bCs/>
                <w:sz w:val="16"/>
                <w:szCs w:val="16"/>
              </w:rPr>
              <w:t>Importo totale (in cifre e in lettere) al netto di IVA (ogni riga la somma dei due lavori)</w:t>
            </w:r>
          </w:p>
        </w:tc>
      </w:tr>
      <w:tr w:rsidR="0061044A" w:rsidRPr="00915305" w:rsidTr="00643A2D">
        <w:trPr>
          <w:trHeight w:val="520"/>
          <w:jc w:val="center"/>
        </w:trPr>
        <w:tc>
          <w:tcPr>
            <w:tcW w:w="1132" w:type="dxa"/>
            <w:vMerge/>
            <w:shd w:val="clear" w:color="auto" w:fill="auto"/>
            <w:vAlign w:val="center"/>
          </w:tcPr>
          <w:p w:rsidR="0061044A" w:rsidRPr="00915305" w:rsidRDefault="0061044A"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p>
        </w:tc>
        <w:tc>
          <w:tcPr>
            <w:tcW w:w="1276" w:type="dxa"/>
            <w:vMerge/>
            <w:vAlign w:val="center"/>
          </w:tcPr>
          <w:p w:rsidR="0061044A" w:rsidRPr="00915305" w:rsidRDefault="0061044A" w:rsidP="00A9618B">
            <w:pPr>
              <w:spacing w:after="0" w:line="240" w:lineRule="auto"/>
              <w:jc w:val="center"/>
              <w:rPr>
                <w:rFonts w:ascii="Times New Roman" w:hAnsi="Times New Roman"/>
                <w:sz w:val="16"/>
                <w:szCs w:val="16"/>
              </w:rPr>
            </w:pPr>
          </w:p>
        </w:tc>
        <w:tc>
          <w:tcPr>
            <w:tcW w:w="992" w:type="dxa"/>
            <w:vAlign w:val="center"/>
          </w:tcPr>
          <w:p w:rsidR="0061044A" w:rsidRPr="0061044A" w:rsidRDefault="0061044A" w:rsidP="00A9618B">
            <w:pPr>
              <w:pStyle w:val="Default"/>
              <w:jc w:val="center"/>
              <w:rPr>
                <w:rFonts w:ascii="Times New Roman" w:hAnsi="Times New Roman" w:cs="Times New Roman"/>
                <w:b/>
                <w:bCs/>
                <w:color w:val="auto"/>
                <w:sz w:val="16"/>
                <w:szCs w:val="16"/>
              </w:rPr>
            </w:pPr>
            <w:r w:rsidRPr="0061044A">
              <w:rPr>
                <w:rFonts w:ascii="Times New Roman" w:hAnsi="Times New Roman" w:cs="Times New Roman"/>
                <w:b/>
                <w:bCs/>
                <w:color w:val="auto"/>
                <w:sz w:val="16"/>
                <w:szCs w:val="16"/>
              </w:rPr>
              <w:t>L.143/49</w:t>
            </w:r>
          </w:p>
          <w:p w:rsidR="0061044A" w:rsidRPr="0061044A" w:rsidRDefault="0061044A" w:rsidP="00A9618B">
            <w:pPr>
              <w:pStyle w:val="Default"/>
              <w:jc w:val="center"/>
              <w:rPr>
                <w:rFonts w:ascii="Times New Roman" w:hAnsi="Times New Roman" w:cs="Times New Roman"/>
                <w:b/>
                <w:bCs/>
                <w:color w:val="auto"/>
                <w:sz w:val="16"/>
                <w:szCs w:val="16"/>
              </w:rPr>
            </w:pPr>
            <w:r w:rsidRPr="0061044A">
              <w:rPr>
                <w:rFonts w:ascii="Times New Roman" w:hAnsi="Times New Roman" w:cs="Times New Roman"/>
                <w:b/>
                <w:bCs/>
                <w:color w:val="auto"/>
                <w:sz w:val="16"/>
                <w:szCs w:val="16"/>
              </w:rPr>
              <w:t>Classi e</w:t>
            </w:r>
          </w:p>
          <w:p w:rsidR="0061044A" w:rsidRPr="0061044A" w:rsidRDefault="0061044A" w:rsidP="00A9618B">
            <w:pPr>
              <w:spacing w:after="0" w:line="240" w:lineRule="auto"/>
              <w:jc w:val="center"/>
              <w:rPr>
                <w:rFonts w:ascii="Times New Roman" w:hAnsi="Times New Roman"/>
                <w:b/>
                <w:sz w:val="16"/>
                <w:szCs w:val="16"/>
              </w:rPr>
            </w:pPr>
            <w:r w:rsidRPr="0061044A">
              <w:rPr>
                <w:rFonts w:ascii="Times New Roman" w:hAnsi="Times New Roman"/>
                <w:b/>
                <w:bCs/>
                <w:sz w:val="16"/>
                <w:szCs w:val="16"/>
              </w:rPr>
              <w:t>categorie</w:t>
            </w:r>
          </w:p>
        </w:tc>
        <w:tc>
          <w:tcPr>
            <w:tcW w:w="996" w:type="dxa"/>
            <w:vAlign w:val="center"/>
          </w:tcPr>
          <w:p w:rsidR="0061044A" w:rsidRPr="0061044A" w:rsidRDefault="0061044A" w:rsidP="00A9618B">
            <w:pPr>
              <w:spacing w:after="0" w:line="240" w:lineRule="auto"/>
              <w:jc w:val="center"/>
              <w:rPr>
                <w:rFonts w:ascii="Times New Roman" w:hAnsi="Times New Roman"/>
                <w:b/>
                <w:sz w:val="16"/>
                <w:szCs w:val="16"/>
              </w:rPr>
            </w:pPr>
            <w:r w:rsidRPr="0061044A">
              <w:rPr>
                <w:rFonts w:ascii="Times New Roman" w:hAnsi="Times New Roman"/>
                <w:b/>
                <w:bCs/>
                <w:sz w:val="16"/>
                <w:szCs w:val="16"/>
              </w:rPr>
              <w:t>DM 18/11/1971</w:t>
            </w:r>
          </w:p>
        </w:tc>
        <w:tc>
          <w:tcPr>
            <w:tcW w:w="781" w:type="dxa"/>
            <w:vMerge/>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c>
          <w:tcPr>
            <w:tcW w:w="1065" w:type="dxa"/>
            <w:vMerge/>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c>
          <w:tcPr>
            <w:tcW w:w="1841" w:type="dxa"/>
            <w:vMerge/>
            <w:shd w:val="clear" w:color="auto" w:fill="auto"/>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r>
      <w:tr w:rsidR="00B0297C" w:rsidRPr="00915305" w:rsidTr="00BA4DA0">
        <w:trPr>
          <w:trHeight w:val="942"/>
          <w:jc w:val="center"/>
        </w:trPr>
        <w:tc>
          <w:tcPr>
            <w:tcW w:w="1132" w:type="dxa"/>
            <w:vMerge w:val="restart"/>
            <w:shd w:val="clear" w:color="auto" w:fill="auto"/>
            <w:vAlign w:val="center"/>
          </w:tcPr>
          <w:p w:rsidR="00B0297C" w:rsidRPr="00E32E16" w:rsidRDefault="00B0297C" w:rsidP="004A041C">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D.01</w:t>
            </w:r>
          </w:p>
        </w:tc>
        <w:tc>
          <w:tcPr>
            <w:tcW w:w="1276" w:type="dxa"/>
            <w:vMerge w:val="restart"/>
            <w:vAlign w:val="center"/>
          </w:tcPr>
          <w:p w:rsidR="00B0297C" w:rsidRPr="00D956AE" w:rsidRDefault="00B0297C" w:rsidP="004A041C">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G.045</w:t>
            </w:r>
          </w:p>
        </w:tc>
        <w:tc>
          <w:tcPr>
            <w:tcW w:w="992" w:type="dxa"/>
            <w:vMerge w:val="restart"/>
            <w:vAlign w:val="center"/>
          </w:tcPr>
          <w:p w:rsidR="00B0297C" w:rsidRPr="00516441" w:rsidRDefault="00B0297C"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r>
              <w:rPr>
                <w:rFonts w:ascii="Times New Roman" w:hAnsi="Times New Roman"/>
                <w:bCs/>
                <w:color w:val="000000"/>
                <w:sz w:val="16"/>
                <w:szCs w:val="16"/>
              </w:rPr>
              <w:t>c</w:t>
            </w:r>
          </w:p>
        </w:tc>
        <w:tc>
          <w:tcPr>
            <w:tcW w:w="996" w:type="dxa"/>
            <w:vMerge w:val="restart"/>
            <w:vAlign w:val="center"/>
          </w:tcPr>
          <w:p w:rsidR="00B0297C" w:rsidRPr="00516441" w:rsidRDefault="00B0297C"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781" w:type="dxa"/>
            <w:vAlign w:val="center"/>
          </w:tcPr>
          <w:p w:rsidR="00B0297C" w:rsidRPr="00915305" w:rsidRDefault="00B0297C" w:rsidP="00B0297C">
            <w:pPr>
              <w:spacing w:after="0" w:line="240" w:lineRule="auto"/>
              <w:ind w:left="-112"/>
              <w:jc w:val="center"/>
              <w:rPr>
                <w:rFonts w:ascii="Times New Roman" w:hAnsi="Times New Roman"/>
                <w:b/>
                <w:bCs/>
                <w:color w:val="000000"/>
                <w:sz w:val="16"/>
                <w:szCs w:val="16"/>
              </w:rPr>
            </w:pPr>
            <w:r>
              <w:rPr>
                <w:rFonts w:ascii="Times New Roman" w:hAnsi="Times New Roman"/>
                <w:b/>
                <w:bCs/>
                <w:color w:val="000000"/>
                <w:sz w:val="16"/>
                <w:szCs w:val="16"/>
              </w:rPr>
              <w:t>1°</w:t>
            </w:r>
          </w:p>
        </w:tc>
        <w:tc>
          <w:tcPr>
            <w:tcW w:w="1065" w:type="dxa"/>
            <w:vAlign w:val="center"/>
          </w:tcPr>
          <w:p w:rsidR="00B0297C" w:rsidRPr="00915305" w:rsidRDefault="00B0297C" w:rsidP="00A9618B">
            <w:pPr>
              <w:spacing w:after="0" w:line="240" w:lineRule="auto"/>
              <w:jc w:val="center"/>
              <w:rPr>
                <w:rFonts w:ascii="Times New Roman" w:hAnsi="Times New Roman"/>
                <w:b/>
                <w:bCs/>
                <w:color w:val="000000"/>
                <w:sz w:val="16"/>
                <w:szCs w:val="16"/>
              </w:rPr>
            </w:pPr>
          </w:p>
        </w:tc>
        <w:tc>
          <w:tcPr>
            <w:tcW w:w="1841" w:type="dxa"/>
            <w:vMerge w:val="restart"/>
            <w:shd w:val="clear" w:color="auto" w:fill="auto"/>
            <w:vAlign w:val="center"/>
          </w:tcPr>
          <w:p w:rsidR="00B0297C" w:rsidRPr="00D956AE" w:rsidRDefault="00B0297C" w:rsidP="00A9618B">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r>
              <w:rPr>
                <w:rFonts w:ascii="Times New Roman" w:hAnsi="Times New Roman"/>
                <w:color w:val="000000"/>
                <w:sz w:val="16"/>
                <w:szCs w:val="16"/>
              </w:rPr>
              <w:t>……………………</w:t>
            </w:r>
          </w:p>
          <w:p w:rsidR="00B0297C" w:rsidRPr="00915305" w:rsidRDefault="00B0297C" w:rsidP="00A9618B">
            <w:pPr>
              <w:spacing w:after="0" w:line="240" w:lineRule="auto"/>
              <w:jc w:val="center"/>
              <w:rPr>
                <w:rFonts w:ascii="Times New Roman" w:hAnsi="Times New Roman"/>
                <w:b/>
                <w:bCs/>
                <w:color w:val="000000"/>
                <w:sz w:val="16"/>
                <w:szCs w:val="16"/>
              </w:rPr>
            </w:pPr>
            <w:r w:rsidRPr="00D956AE">
              <w:rPr>
                <w:rFonts w:ascii="Times New Roman" w:hAnsi="Times New Roman"/>
                <w:color w:val="000000"/>
                <w:sz w:val="16"/>
                <w:szCs w:val="16"/>
              </w:rPr>
              <w:t xml:space="preserve">(Euro </w:t>
            </w:r>
            <w:r>
              <w:rPr>
                <w:rFonts w:ascii="Times New Roman" w:hAnsi="Times New Roman"/>
                <w:color w:val="000000"/>
                <w:sz w:val="16"/>
                <w:szCs w:val="16"/>
              </w:rPr>
              <w:t>…………………</w:t>
            </w:r>
            <w:r w:rsidRPr="00D956AE">
              <w:rPr>
                <w:rFonts w:ascii="Times New Roman" w:hAnsi="Times New Roman"/>
                <w:color w:val="000000"/>
                <w:sz w:val="16"/>
                <w:szCs w:val="16"/>
              </w:rPr>
              <w:t>)</w:t>
            </w:r>
          </w:p>
        </w:tc>
      </w:tr>
      <w:tr w:rsidR="00B0297C" w:rsidRPr="00915305" w:rsidTr="00773107">
        <w:trPr>
          <w:trHeight w:val="794"/>
          <w:jc w:val="center"/>
        </w:trPr>
        <w:tc>
          <w:tcPr>
            <w:tcW w:w="1132" w:type="dxa"/>
            <w:vMerge/>
            <w:shd w:val="clear" w:color="auto" w:fill="auto"/>
            <w:vAlign w:val="center"/>
          </w:tcPr>
          <w:p w:rsidR="00B0297C" w:rsidRPr="00915305" w:rsidRDefault="00B0297C"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p>
        </w:tc>
        <w:tc>
          <w:tcPr>
            <w:tcW w:w="1276" w:type="dxa"/>
            <w:vMerge/>
            <w:vAlign w:val="center"/>
          </w:tcPr>
          <w:p w:rsidR="00B0297C" w:rsidRPr="00915305" w:rsidRDefault="00B0297C" w:rsidP="00A9618B">
            <w:pPr>
              <w:spacing w:after="0" w:line="240" w:lineRule="auto"/>
              <w:jc w:val="center"/>
              <w:rPr>
                <w:rFonts w:ascii="Times New Roman" w:hAnsi="Times New Roman"/>
                <w:sz w:val="16"/>
                <w:szCs w:val="16"/>
              </w:rPr>
            </w:pPr>
          </w:p>
        </w:tc>
        <w:tc>
          <w:tcPr>
            <w:tcW w:w="992" w:type="dxa"/>
            <w:vMerge/>
            <w:vAlign w:val="center"/>
          </w:tcPr>
          <w:p w:rsidR="00B0297C" w:rsidRPr="002D7C53" w:rsidRDefault="00B0297C" w:rsidP="00A9618B">
            <w:pPr>
              <w:spacing w:after="0" w:line="240" w:lineRule="auto"/>
              <w:jc w:val="center"/>
              <w:rPr>
                <w:rFonts w:ascii="Times New Roman" w:hAnsi="Times New Roman"/>
                <w:color w:val="FF0000"/>
                <w:sz w:val="16"/>
                <w:szCs w:val="16"/>
              </w:rPr>
            </w:pPr>
          </w:p>
        </w:tc>
        <w:tc>
          <w:tcPr>
            <w:tcW w:w="996" w:type="dxa"/>
            <w:vMerge/>
            <w:vAlign w:val="center"/>
          </w:tcPr>
          <w:p w:rsidR="00B0297C" w:rsidRPr="002D7C53" w:rsidRDefault="00B0297C" w:rsidP="00A9618B">
            <w:pPr>
              <w:spacing w:after="0" w:line="240" w:lineRule="auto"/>
              <w:jc w:val="center"/>
              <w:rPr>
                <w:rFonts w:ascii="Times New Roman" w:hAnsi="Times New Roman"/>
                <w:color w:val="FF0000"/>
                <w:sz w:val="16"/>
                <w:szCs w:val="16"/>
              </w:rPr>
            </w:pPr>
          </w:p>
        </w:tc>
        <w:tc>
          <w:tcPr>
            <w:tcW w:w="781" w:type="dxa"/>
            <w:vAlign w:val="center"/>
          </w:tcPr>
          <w:p w:rsidR="00B0297C" w:rsidRPr="00915305" w:rsidRDefault="00B0297C" w:rsidP="00A9618B">
            <w:pPr>
              <w:spacing w:after="0" w:line="240" w:lineRule="auto"/>
              <w:ind w:left="-112"/>
              <w:jc w:val="center"/>
              <w:rPr>
                <w:rFonts w:ascii="Times New Roman" w:hAnsi="Times New Roman"/>
                <w:b/>
                <w:bCs/>
                <w:color w:val="000000"/>
                <w:sz w:val="16"/>
                <w:szCs w:val="16"/>
              </w:rPr>
            </w:pPr>
            <w:r>
              <w:rPr>
                <w:rFonts w:ascii="Times New Roman" w:hAnsi="Times New Roman"/>
                <w:b/>
                <w:bCs/>
                <w:color w:val="000000"/>
                <w:sz w:val="16"/>
                <w:szCs w:val="16"/>
              </w:rPr>
              <w:t>2°</w:t>
            </w:r>
          </w:p>
        </w:tc>
        <w:tc>
          <w:tcPr>
            <w:tcW w:w="1065" w:type="dxa"/>
            <w:vAlign w:val="center"/>
          </w:tcPr>
          <w:p w:rsidR="00B0297C" w:rsidRPr="00915305" w:rsidRDefault="00B0297C" w:rsidP="00A9618B">
            <w:pPr>
              <w:spacing w:after="0" w:line="240" w:lineRule="auto"/>
              <w:jc w:val="center"/>
              <w:rPr>
                <w:rFonts w:ascii="Times New Roman" w:hAnsi="Times New Roman"/>
                <w:b/>
                <w:bCs/>
                <w:color w:val="000000"/>
                <w:sz w:val="16"/>
                <w:szCs w:val="16"/>
              </w:rPr>
            </w:pPr>
          </w:p>
        </w:tc>
        <w:tc>
          <w:tcPr>
            <w:tcW w:w="1841" w:type="dxa"/>
            <w:vMerge/>
            <w:shd w:val="clear" w:color="auto" w:fill="auto"/>
            <w:vAlign w:val="center"/>
          </w:tcPr>
          <w:p w:rsidR="00B0297C" w:rsidRPr="00915305" w:rsidRDefault="00B0297C" w:rsidP="00A9618B">
            <w:pPr>
              <w:spacing w:after="0" w:line="240" w:lineRule="auto"/>
              <w:jc w:val="center"/>
              <w:rPr>
                <w:rFonts w:ascii="Times New Roman" w:hAnsi="Times New Roman"/>
                <w:b/>
                <w:bCs/>
                <w:color w:val="000000"/>
                <w:sz w:val="16"/>
                <w:szCs w:val="16"/>
              </w:rPr>
            </w:pPr>
          </w:p>
        </w:tc>
      </w:tr>
    </w:tbl>
    <w:p w:rsidR="00915305" w:rsidRDefault="00915305" w:rsidP="00915305">
      <w:pPr>
        <w:spacing w:after="0" w:line="240" w:lineRule="auto"/>
        <w:jc w:val="center"/>
        <w:rPr>
          <w:rFonts w:ascii="Times New Roman" w:hAnsi="Times New Roman"/>
          <w:b/>
          <w:sz w:val="20"/>
          <w:szCs w:val="16"/>
        </w:rPr>
      </w:pPr>
    </w:p>
    <w:p w:rsidR="002C178D" w:rsidRDefault="002C178D" w:rsidP="00176700">
      <w:pPr>
        <w:spacing w:after="0" w:line="240" w:lineRule="auto"/>
        <w:ind w:left="426"/>
        <w:jc w:val="both"/>
        <w:rPr>
          <w:rFonts w:ascii="Times New Roman" w:hAnsi="Times New Roman"/>
          <w:sz w:val="20"/>
          <w:szCs w:val="20"/>
          <w:u w:val="single"/>
        </w:rPr>
      </w:pPr>
    </w:p>
    <w:p w:rsidR="0020414C" w:rsidRDefault="0020414C" w:rsidP="0020414C">
      <w:pPr>
        <w:spacing w:after="0" w:line="240" w:lineRule="auto"/>
        <w:jc w:val="both"/>
        <w:rPr>
          <w:rFonts w:ascii="Times New Roman" w:hAnsi="Times New Roman"/>
          <w:sz w:val="20"/>
          <w:szCs w:val="20"/>
        </w:rPr>
      </w:pP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a conoscenza che l’Amministrazione appaltante si riserva il diritto di procedere d’ufficio a verifiche, anche a campione, in ordine alla veridicità delle dichiarazioni;</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informato, ai sensi e per gli effetti di cui all’articolo 13 del D.Lgs. 196/03, che i dati personali raccolti saranno trattati, anche con strumenti informatici, esclusivamente nell’ambito del procedimento per il quale la presente dichiarazione viene resa;</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l’amministrazione contraente potrà utilizzare i dati contenuti nella offerta, e, in generale, nella documentazione di gara, esclusivamente nell’ambito e per i fini istituzionali propri della Pubblica Amministrazione, nonché per adempiere alle forme di pubblicità (D.Lgs. 196/2003);</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dall’Amministrazione appaltante ai sensi dell’art. 1456 cod. civ</w:t>
      </w:r>
      <w:r>
        <w:rPr>
          <w:rFonts w:ascii="Times New Roman" w:hAnsi="Times New Roman"/>
          <w:sz w:val="20"/>
          <w:szCs w:val="20"/>
        </w:rPr>
        <w:t>ile.</w:t>
      </w:r>
    </w:p>
    <w:p w:rsidR="0020414C" w:rsidRDefault="0020414C">
      <w:pPr>
        <w:spacing w:after="0" w:line="240" w:lineRule="auto"/>
        <w:jc w:val="both"/>
        <w:rPr>
          <w:rFonts w:ascii="Times New Roman" w:hAnsi="Times New Roman"/>
          <w:sz w:val="20"/>
          <w:szCs w:val="20"/>
        </w:rPr>
      </w:pPr>
    </w:p>
    <w:p w:rsidR="00A550CD" w:rsidRDefault="006D0C48" w:rsidP="00367DB3">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Pr="003536E6">
        <w:rPr>
          <w:rFonts w:ascii="Times New Roman" w:hAnsi="Times New Roman"/>
          <w:b/>
          <w:sz w:val="20"/>
          <w:szCs w:val="20"/>
        </w:rPr>
        <w:t>Firma digitale</w:t>
      </w:r>
    </w:p>
    <w:p w:rsidR="00367DB3" w:rsidRDefault="00367DB3" w:rsidP="00367DB3">
      <w:pPr>
        <w:tabs>
          <w:tab w:val="center" w:pos="7513"/>
        </w:tabs>
        <w:autoSpaceDE w:val="0"/>
        <w:spacing w:after="0" w:line="240" w:lineRule="auto"/>
        <w:jc w:val="both"/>
        <w:rPr>
          <w:rFonts w:ascii="Times New Roman" w:hAnsi="Times New Roman"/>
          <w:b/>
          <w:sz w:val="20"/>
          <w:szCs w:val="20"/>
        </w:rPr>
      </w:pPr>
    </w:p>
    <w:p w:rsidR="006D0C48" w:rsidRDefault="006D0C48" w:rsidP="006D0C48">
      <w:pPr>
        <w:spacing w:after="0" w:line="240" w:lineRule="auto"/>
        <w:jc w:val="both"/>
        <w:rPr>
          <w:rFonts w:ascii="Times New Roman" w:hAnsi="Times New Roman"/>
          <w:b/>
          <w:bCs/>
          <w:sz w:val="20"/>
          <w:szCs w:val="20"/>
          <w:lang w:val="de-DE"/>
        </w:rPr>
      </w:pPr>
    </w:p>
    <w:p w:rsidR="006D0C48" w:rsidRPr="009B72F0" w:rsidRDefault="006D0C48" w:rsidP="006D0C48">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liberi professionisti associati, deve essere presentata congiuntamente e sottoscritta da ciascuno dei liberi professionisti associati;</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 a), b), c), d), e);</w:t>
      </w:r>
    </w:p>
    <w:p w:rsidR="006D0C48" w:rsidRPr="009B72F0" w:rsidRDefault="006D0C48" w:rsidP="006D0C48">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0F4DF6" w:rsidRDefault="006D0C48" w:rsidP="004D6708">
      <w:pPr>
        <w:autoSpaceDE w:val="0"/>
        <w:spacing w:before="120" w:after="0" w:line="240" w:lineRule="auto"/>
        <w:jc w:val="both"/>
      </w:pPr>
      <w:r w:rsidRPr="009B72F0">
        <w:rPr>
          <w:rFonts w:ascii="Times New Roman" w:hAnsi="Times New Roman"/>
          <w:i/>
          <w:sz w:val="18"/>
          <w:szCs w:val="20"/>
        </w:rPr>
        <w:t>IL PRESENTE SCHEMA DI DICHIARAZIONE COSTITUISCE PARTE INTEGRANTE E SOSTANZIALE DELLE NORME DI GARA.</w:t>
      </w:r>
      <w:bookmarkStart w:id="0" w:name="_GoBack"/>
      <w:bookmarkEnd w:id="0"/>
    </w:p>
    <w:sectPr w:rsidR="000F4DF6" w:rsidSect="006D40B1">
      <w:headerReference w:type="default" r:id="rId7"/>
      <w:footerReference w:type="default" r:id="rId8"/>
      <w:type w:val="continuous"/>
      <w:pgSz w:w="11906" w:h="16838"/>
      <w:pgMar w:top="2835" w:right="1134" w:bottom="1418" w:left="1134" w:header="720" w:footer="634" w:gutter="0"/>
      <w:cols w:space="72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44A" w:rsidRDefault="00A9344A">
      <w:pPr>
        <w:spacing w:after="0" w:line="240" w:lineRule="auto"/>
      </w:pPr>
      <w:r>
        <w:separator/>
      </w:r>
    </w:p>
  </w:endnote>
  <w:endnote w:type="continuationSeparator" w:id="0">
    <w:p w:rsidR="00A9344A" w:rsidRDefault="00A93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DF6" w:rsidRDefault="002C178D" w:rsidP="00B0297C">
    <w:pPr>
      <w:pStyle w:val="Pidipagina"/>
      <w:pBdr>
        <w:top w:val="single" w:sz="4" w:space="1" w:color="auto"/>
      </w:pBdr>
      <w:tabs>
        <w:tab w:val="clear" w:pos="4819"/>
      </w:tabs>
      <w:spacing w:after="0" w:line="240" w:lineRule="auto"/>
      <w:jc w:val="both"/>
      <w:rPr>
        <w:rFonts w:ascii="TimesNewRoman" w:hAnsi="TimesNewRoman" w:cs="TimesNewRoman"/>
        <w:color w:val="000000"/>
        <w:sz w:val="16"/>
        <w:szCs w:val="16"/>
      </w:rPr>
    </w:pPr>
    <w:r>
      <w:rPr>
        <w:rFonts w:ascii="Times New Roman" w:hAnsi="Times New Roman"/>
        <w:i/>
        <w:sz w:val="16"/>
      </w:rPr>
      <w:t>Modell</w:t>
    </w:r>
    <w:r w:rsidR="00095A21" w:rsidRPr="005345E0">
      <w:rPr>
        <w:rFonts w:ascii="Times New Roman" w:hAnsi="Times New Roman"/>
        <w:i/>
        <w:sz w:val="16"/>
      </w:rPr>
      <w:t xml:space="preserve">o </w:t>
    </w:r>
    <w:r w:rsidR="00095A21">
      <w:rPr>
        <w:rFonts w:ascii="Times New Roman" w:hAnsi="Times New Roman"/>
        <w:i/>
        <w:sz w:val="16"/>
      </w:rPr>
      <w:t>2.1</w:t>
    </w:r>
    <w:r w:rsidR="00AE25EA">
      <w:rPr>
        <w:rFonts w:ascii="Times New Roman" w:hAnsi="Times New Roman"/>
        <w:i/>
        <w:sz w:val="16"/>
      </w:rPr>
      <w:t xml:space="preserve"> -</w:t>
    </w:r>
    <w:r w:rsidR="00095A21" w:rsidRPr="005345E0">
      <w:rPr>
        <w:rFonts w:ascii="Times New Roman" w:hAnsi="Times New Roman"/>
        <w:i/>
        <w:sz w:val="16"/>
      </w:rPr>
      <w:t xml:space="preserve"> Disciplinare di Gara</w:t>
    </w:r>
    <w:r w:rsidR="004A22ED">
      <w:rPr>
        <w:rFonts w:ascii="Times New Roman" w:hAnsi="Times New Roman"/>
        <w:i/>
        <w:sz w:val="16"/>
      </w:rPr>
      <w:t xml:space="preserve"> -Dichiarazione Servizi</w:t>
    </w:r>
    <w:r w:rsidR="00B0297C">
      <w:rPr>
        <w:rFonts w:ascii="Times New Roman" w:hAnsi="Times New Roman"/>
        <w:i/>
        <w:sz w:val="16"/>
      </w:rPr>
      <w:t xml:space="preserve"> </w:t>
    </w:r>
    <w:r w:rsidR="00B0297C">
      <w:rPr>
        <w:rFonts w:ascii="Times New Roman" w:hAnsi="Times New Roman"/>
        <w:i/>
        <w:sz w:val="16"/>
      </w:rPr>
      <w:tab/>
    </w:r>
    <w:r w:rsidR="005345E0" w:rsidRPr="005345E0">
      <w:rPr>
        <w:rFonts w:ascii="Times New Roman" w:hAnsi="Times New Roman"/>
        <w:i/>
        <w:sz w:val="16"/>
      </w:rPr>
      <w:t xml:space="preserve">Pagina </w:t>
    </w:r>
    <w:r w:rsidR="00A952C5"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A952C5" w:rsidRPr="005345E0">
      <w:rPr>
        <w:rFonts w:ascii="Times New Roman" w:hAnsi="Times New Roman"/>
        <w:i/>
        <w:sz w:val="16"/>
      </w:rPr>
      <w:fldChar w:fldCharType="separate"/>
    </w:r>
    <w:r w:rsidR="004D6708">
      <w:rPr>
        <w:rFonts w:ascii="Times New Roman" w:hAnsi="Times New Roman"/>
        <w:i/>
        <w:noProof/>
        <w:sz w:val="16"/>
      </w:rPr>
      <w:t>5</w:t>
    </w:r>
    <w:r w:rsidR="00A952C5" w:rsidRPr="005345E0">
      <w:rPr>
        <w:rFonts w:ascii="Times New Roman" w:hAnsi="Times New Roman"/>
        <w:i/>
        <w:sz w:val="16"/>
      </w:rPr>
      <w:fldChar w:fldCharType="end"/>
    </w:r>
    <w:r w:rsidR="005345E0" w:rsidRPr="005345E0">
      <w:rPr>
        <w:rFonts w:ascii="Times New Roman" w:hAnsi="Times New Roman"/>
        <w:i/>
        <w:sz w:val="16"/>
      </w:rPr>
      <w:t xml:space="preserve"> di </w:t>
    </w:r>
    <w:r w:rsidR="00A9344A">
      <w:rPr>
        <w:rFonts w:ascii="Times New Roman" w:hAnsi="Times New Roman"/>
        <w:i/>
        <w:noProof/>
        <w:sz w:val="16"/>
      </w:rPr>
      <w:fldChar w:fldCharType="begin"/>
    </w:r>
    <w:r w:rsidR="00A9344A">
      <w:rPr>
        <w:rFonts w:ascii="Times New Roman" w:hAnsi="Times New Roman"/>
        <w:i/>
        <w:noProof/>
        <w:sz w:val="16"/>
      </w:rPr>
      <w:instrText xml:space="preserve"> NUMPAGES   \* MERGEFORMAT </w:instrText>
    </w:r>
    <w:r w:rsidR="00A9344A">
      <w:rPr>
        <w:rFonts w:ascii="Times New Roman" w:hAnsi="Times New Roman"/>
        <w:i/>
        <w:noProof/>
        <w:sz w:val="16"/>
      </w:rPr>
      <w:fldChar w:fldCharType="separate"/>
    </w:r>
    <w:r w:rsidR="004D6708">
      <w:rPr>
        <w:rFonts w:ascii="Times New Roman" w:hAnsi="Times New Roman"/>
        <w:i/>
        <w:noProof/>
        <w:sz w:val="16"/>
      </w:rPr>
      <w:t>5</w:t>
    </w:r>
    <w:r w:rsidR="00A9344A">
      <w:rPr>
        <w:rFonts w:ascii="Times New Roman" w:hAnsi="Times New Roman"/>
        <w:i/>
        <w:noProof/>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44A" w:rsidRDefault="00A9344A">
      <w:pPr>
        <w:spacing w:after="0" w:line="240" w:lineRule="auto"/>
      </w:pPr>
      <w:r>
        <w:separator/>
      </w:r>
    </w:p>
  </w:footnote>
  <w:footnote w:type="continuationSeparator" w:id="0">
    <w:p w:rsidR="00A9344A" w:rsidRDefault="00A9344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1D7" w:rsidRDefault="00B44AC9" w:rsidP="00E061D7">
    <w:pPr>
      <w:pBdr>
        <w:bottom w:val="thickThinSmallGap" w:sz="24" w:space="1" w:color="622423"/>
      </w:pBdr>
      <w:suppressAutoHyphens w:val="0"/>
      <w:spacing w:after="0" w:line="240" w:lineRule="auto"/>
      <w:jc w:val="center"/>
      <w:rPr>
        <w:rFonts w:ascii="Cambria" w:hAnsi="Cambria"/>
        <w:sz w:val="32"/>
        <w:szCs w:val="32"/>
      </w:rPr>
    </w:pPr>
    <w:r>
      <w:rPr>
        <w:rFonts w:ascii="Cambria" w:hAnsi="Cambria"/>
        <w:noProof/>
        <w:sz w:val="32"/>
        <w:szCs w:val="32"/>
        <w:lang w:eastAsia="it-IT"/>
      </w:rPr>
      <w:drawing>
        <wp:inline distT="0" distB="0" distL="0" distR="0">
          <wp:extent cx="655320" cy="724535"/>
          <wp:effectExtent l="0" t="0" r="0" b="0"/>
          <wp:docPr id="29"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724535"/>
                  </a:xfrm>
                  <a:prstGeom prst="rect">
                    <a:avLst/>
                  </a:prstGeom>
                  <a:noFill/>
                  <a:ln>
                    <a:noFill/>
                  </a:ln>
                </pic:spPr>
              </pic:pic>
            </a:graphicData>
          </a:graphic>
        </wp:inline>
      </w:drawing>
    </w:r>
  </w:p>
  <w:p w:rsidR="00E061D7" w:rsidRDefault="00E061D7" w:rsidP="00E061D7">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B0297C" w:rsidRPr="00E63B6D" w:rsidRDefault="00B0297C" w:rsidP="004A22ED">
    <w:pPr>
      <w:pBdr>
        <w:bottom w:val="thickThinSmallGap" w:sz="24" w:space="1" w:color="622423"/>
      </w:pBdr>
      <w:suppressAutoHyphens w:val="0"/>
      <w:spacing w:after="0" w:line="240" w:lineRule="auto"/>
      <w:jc w:val="center"/>
      <w:rPr>
        <w:rFonts w:ascii="Cambria" w:hAnsi="Cambria"/>
        <w:b/>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0E67472F"/>
    <w:multiLevelType w:val="hybridMultilevel"/>
    <w:tmpl w:val="4C70B848"/>
    <w:lvl w:ilvl="0" w:tplc="0FA0E2FC">
      <w:start w:val="1"/>
      <w:numFmt w:val="bullet"/>
      <w:lvlText w:val="–"/>
      <w:lvlJc w:val="left"/>
      <w:pPr>
        <w:ind w:left="720" w:hanging="360"/>
      </w:pPr>
      <w:rPr>
        <w:rFonts w:ascii="Garamond" w:hAnsi="Garamon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8F379A1"/>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E1E56CC"/>
    <w:multiLevelType w:val="hybridMultilevel"/>
    <w:tmpl w:val="3A923ECE"/>
    <w:lvl w:ilvl="0" w:tplc="0FA0E2FC">
      <w:start w:val="1"/>
      <w:numFmt w:val="bullet"/>
      <w:lvlText w:val="–"/>
      <w:lvlJc w:val="left"/>
      <w:pPr>
        <w:ind w:left="1571" w:hanging="360"/>
      </w:pPr>
      <w:rPr>
        <w:rFonts w:ascii="Garamond" w:hAnsi="Garamond"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1" w15:restartNumberingAfterBreak="0">
    <w:nsid w:val="4F8909BF"/>
    <w:multiLevelType w:val="hybridMultilevel"/>
    <w:tmpl w:val="40AC87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7C018A1"/>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6CB103D7"/>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757F50CA"/>
    <w:multiLevelType w:val="hybridMultilevel"/>
    <w:tmpl w:val="1FE60FC2"/>
    <w:lvl w:ilvl="0" w:tplc="0FA0E2FC">
      <w:start w:val="1"/>
      <w:numFmt w:val="bullet"/>
      <w:lvlText w:val="–"/>
      <w:lvlJc w:val="left"/>
      <w:pPr>
        <w:ind w:left="720" w:hanging="360"/>
      </w:pPr>
      <w:rPr>
        <w:rFonts w:ascii="Garamond" w:hAnsi="Garamond" w:hint="default"/>
      </w:rPr>
    </w:lvl>
    <w:lvl w:ilvl="1" w:tplc="0FA0E2FC">
      <w:start w:val="1"/>
      <w:numFmt w:val="bullet"/>
      <w:lvlText w:val="–"/>
      <w:lvlJc w:val="left"/>
      <w:pPr>
        <w:ind w:left="1440" w:hanging="360"/>
      </w:pPr>
      <w:rPr>
        <w:rFonts w:ascii="Garamond" w:hAnsi="Garamond"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BA2D1C"/>
    <w:multiLevelType w:val="hybridMultilevel"/>
    <w:tmpl w:val="ADAC14C2"/>
    <w:lvl w:ilvl="0" w:tplc="F8543FD8">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9"/>
  </w:num>
  <w:num w:numId="11">
    <w:abstractNumId w:val="11"/>
  </w:num>
  <w:num w:numId="12">
    <w:abstractNumId w:val="8"/>
  </w:num>
  <w:num w:numId="13">
    <w:abstractNumId w:val="14"/>
  </w:num>
  <w:num w:numId="14">
    <w:abstractNumId w:val="10"/>
  </w:num>
  <w:num w:numId="15">
    <w:abstractNumId w:val="15"/>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760B60"/>
    <w:rsid w:val="00004E5E"/>
    <w:rsid w:val="00006DC7"/>
    <w:rsid w:val="00015F54"/>
    <w:rsid w:val="00022747"/>
    <w:rsid w:val="00030D8E"/>
    <w:rsid w:val="00043868"/>
    <w:rsid w:val="000543BC"/>
    <w:rsid w:val="00060683"/>
    <w:rsid w:val="00070865"/>
    <w:rsid w:val="00076C39"/>
    <w:rsid w:val="000914B2"/>
    <w:rsid w:val="00095A21"/>
    <w:rsid w:val="000F4DF6"/>
    <w:rsid w:val="000F7A8F"/>
    <w:rsid w:val="00124D13"/>
    <w:rsid w:val="001272C3"/>
    <w:rsid w:val="00133836"/>
    <w:rsid w:val="0013483A"/>
    <w:rsid w:val="0013584D"/>
    <w:rsid w:val="00160374"/>
    <w:rsid w:val="0016700C"/>
    <w:rsid w:val="00175DEA"/>
    <w:rsid w:val="00176700"/>
    <w:rsid w:val="0019519B"/>
    <w:rsid w:val="001967C1"/>
    <w:rsid w:val="001B0A76"/>
    <w:rsid w:val="001D54DD"/>
    <w:rsid w:val="001F65F3"/>
    <w:rsid w:val="002010BE"/>
    <w:rsid w:val="0020414C"/>
    <w:rsid w:val="002112AF"/>
    <w:rsid w:val="00220D16"/>
    <w:rsid w:val="0027055A"/>
    <w:rsid w:val="00272147"/>
    <w:rsid w:val="002A3C9F"/>
    <w:rsid w:val="002A664D"/>
    <w:rsid w:val="002B2F48"/>
    <w:rsid w:val="002C178D"/>
    <w:rsid w:val="002D7CC2"/>
    <w:rsid w:val="002E28DF"/>
    <w:rsid w:val="002F1325"/>
    <w:rsid w:val="003063A0"/>
    <w:rsid w:val="00312FE0"/>
    <w:rsid w:val="00317B8C"/>
    <w:rsid w:val="003536E6"/>
    <w:rsid w:val="00367DB3"/>
    <w:rsid w:val="003815FC"/>
    <w:rsid w:val="00392BCF"/>
    <w:rsid w:val="003A32F6"/>
    <w:rsid w:val="003B272F"/>
    <w:rsid w:val="003D0CFE"/>
    <w:rsid w:val="003D7B44"/>
    <w:rsid w:val="00411198"/>
    <w:rsid w:val="00430F37"/>
    <w:rsid w:val="00435901"/>
    <w:rsid w:val="00440DCF"/>
    <w:rsid w:val="004470AE"/>
    <w:rsid w:val="00457E6C"/>
    <w:rsid w:val="00482177"/>
    <w:rsid w:val="0048628F"/>
    <w:rsid w:val="004A22ED"/>
    <w:rsid w:val="004A2BA3"/>
    <w:rsid w:val="004B5D3B"/>
    <w:rsid w:val="004C06FB"/>
    <w:rsid w:val="004D2C63"/>
    <w:rsid w:val="004D328A"/>
    <w:rsid w:val="004D6708"/>
    <w:rsid w:val="00516441"/>
    <w:rsid w:val="005345E0"/>
    <w:rsid w:val="00555FD2"/>
    <w:rsid w:val="005636AD"/>
    <w:rsid w:val="00571D7B"/>
    <w:rsid w:val="005B2E32"/>
    <w:rsid w:val="005B54F7"/>
    <w:rsid w:val="005C2F01"/>
    <w:rsid w:val="005E6E8F"/>
    <w:rsid w:val="005F03F4"/>
    <w:rsid w:val="005F4077"/>
    <w:rsid w:val="0060708A"/>
    <w:rsid w:val="0061044A"/>
    <w:rsid w:val="006116E9"/>
    <w:rsid w:val="00643A2D"/>
    <w:rsid w:val="00655C15"/>
    <w:rsid w:val="006618D0"/>
    <w:rsid w:val="00671F7B"/>
    <w:rsid w:val="006846F8"/>
    <w:rsid w:val="00687C4C"/>
    <w:rsid w:val="00692E33"/>
    <w:rsid w:val="006B53C4"/>
    <w:rsid w:val="006D0C48"/>
    <w:rsid w:val="006D40B1"/>
    <w:rsid w:val="006F7B89"/>
    <w:rsid w:val="00700AF6"/>
    <w:rsid w:val="00702146"/>
    <w:rsid w:val="00714617"/>
    <w:rsid w:val="00722A75"/>
    <w:rsid w:val="00722E41"/>
    <w:rsid w:val="007460D0"/>
    <w:rsid w:val="00760B60"/>
    <w:rsid w:val="00775643"/>
    <w:rsid w:val="007C70FF"/>
    <w:rsid w:val="007E6889"/>
    <w:rsid w:val="007E779F"/>
    <w:rsid w:val="00803DF8"/>
    <w:rsid w:val="00810087"/>
    <w:rsid w:val="00813D82"/>
    <w:rsid w:val="00822139"/>
    <w:rsid w:val="0082755D"/>
    <w:rsid w:val="008324B8"/>
    <w:rsid w:val="00872D4D"/>
    <w:rsid w:val="008759DD"/>
    <w:rsid w:val="0089398A"/>
    <w:rsid w:val="008A796A"/>
    <w:rsid w:val="008B7DE4"/>
    <w:rsid w:val="008D6843"/>
    <w:rsid w:val="008E2B0B"/>
    <w:rsid w:val="00912CDE"/>
    <w:rsid w:val="00915305"/>
    <w:rsid w:val="00932175"/>
    <w:rsid w:val="0093587C"/>
    <w:rsid w:val="00941590"/>
    <w:rsid w:val="0095335C"/>
    <w:rsid w:val="00970E02"/>
    <w:rsid w:val="009E56EA"/>
    <w:rsid w:val="00A0449B"/>
    <w:rsid w:val="00A108F0"/>
    <w:rsid w:val="00A159C9"/>
    <w:rsid w:val="00A24218"/>
    <w:rsid w:val="00A3508B"/>
    <w:rsid w:val="00A43D19"/>
    <w:rsid w:val="00A550CD"/>
    <w:rsid w:val="00A9344A"/>
    <w:rsid w:val="00A94E56"/>
    <w:rsid w:val="00A952C5"/>
    <w:rsid w:val="00AB4CB6"/>
    <w:rsid w:val="00AB5C4B"/>
    <w:rsid w:val="00AC00A2"/>
    <w:rsid w:val="00AD5ABE"/>
    <w:rsid w:val="00AE25EA"/>
    <w:rsid w:val="00AE5F63"/>
    <w:rsid w:val="00B0297C"/>
    <w:rsid w:val="00B12CDA"/>
    <w:rsid w:val="00B15178"/>
    <w:rsid w:val="00B20C97"/>
    <w:rsid w:val="00B20EF3"/>
    <w:rsid w:val="00B24248"/>
    <w:rsid w:val="00B37A1D"/>
    <w:rsid w:val="00B44AC9"/>
    <w:rsid w:val="00B72CA5"/>
    <w:rsid w:val="00B8211B"/>
    <w:rsid w:val="00B83DBC"/>
    <w:rsid w:val="00B85A9A"/>
    <w:rsid w:val="00BA721D"/>
    <w:rsid w:val="00BB4AA9"/>
    <w:rsid w:val="00BB78C1"/>
    <w:rsid w:val="00BC5D6B"/>
    <w:rsid w:val="00BD3DA8"/>
    <w:rsid w:val="00BF6EF5"/>
    <w:rsid w:val="00C06BE2"/>
    <w:rsid w:val="00C2352F"/>
    <w:rsid w:val="00C2389B"/>
    <w:rsid w:val="00C23FBA"/>
    <w:rsid w:val="00C61689"/>
    <w:rsid w:val="00C82F22"/>
    <w:rsid w:val="00C84426"/>
    <w:rsid w:val="00CA072F"/>
    <w:rsid w:val="00CB14B3"/>
    <w:rsid w:val="00CB276A"/>
    <w:rsid w:val="00CE4B54"/>
    <w:rsid w:val="00CE797E"/>
    <w:rsid w:val="00D225B2"/>
    <w:rsid w:val="00D24D55"/>
    <w:rsid w:val="00D266A4"/>
    <w:rsid w:val="00D27FB4"/>
    <w:rsid w:val="00D41414"/>
    <w:rsid w:val="00D51D04"/>
    <w:rsid w:val="00D561D9"/>
    <w:rsid w:val="00D73A60"/>
    <w:rsid w:val="00D91A71"/>
    <w:rsid w:val="00DA5540"/>
    <w:rsid w:val="00DC029C"/>
    <w:rsid w:val="00DC48C1"/>
    <w:rsid w:val="00DD25AA"/>
    <w:rsid w:val="00DF28DF"/>
    <w:rsid w:val="00E061D7"/>
    <w:rsid w:val="00E07537"/>
    <w:rsid w:val="00E247B6"/>
    <w:rsid w:val="00E32E16"/>
    <w:rsid w:val="00E33534"/>
    <w:rsid w:val="00E36845"/>
    <w:rsid w:val="00E40B5B"/>
    <w:rsid w:val="00E506CB"/>
    <w:rsid w:val="00E511EA"/>
    <w:rsid w:val="00E63B6D"/>
    <w:rsid w:val="00E9466E"/>
    <w:rsid w:val="00EC775A"/>
    <w:rsid w:val="00EE5109"/>
    <w:rsid w:val="00EF6908"/>
    <w:rsid w:val="00F01149"/>
    <w:rsid w:val="00F023B0"/>
    <w:rsid w:val="00F141D3"/>
    <w:rsid w:val="00F311B1"/>
    <w:rsid w:val="00F42946"/>
    <w:rsid w:val="00F45104"/>
    <w:rsid w:val="00F56956"/>
    <w:rsid w:val="00F85C20"/>
    <w:rsid w:val="00FA53E2"/>
    <w:rsid w:val="00FB131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1F1AE579-E196-4287-AEC5-121D47FD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B54F7"/>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5B54F7"/>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5B54F7"/>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5B54F7"/>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5B54F7"/>
  </w:style>
  <w:style w:type="character" w:customStyle="1" w:styleId="WW8Num1z1">
    <w:name w:val="WW8Num1z1"/>
    <w:rsid w:val="005B54F7"/>
    <w:rPr>
      <w:rFonts w:cs="Times New Roman"/>
    </w:rPr>
  </w:style>
  <w:style w:type="character" w:customStyle="1" w:styleId="WW8Num1z2">
    <w:name w:val="WW8Num1z2"/>
    <w:rsid w:val="005B54F7"/>
  </w:style>
  <w:style w:type="character" w:customStyle="1" w:styleId="WW8Num1z3">
    <w:name w:val="WW8Num1z3"/>
    <w:rsid w:val="005B54F7"/>
  </w:style>
  <w:style w:type="character" w:customStyle="1" w:styleId="WW8Num1z4">
    <w:name w:val="WW8Num1z4"/>
    <w:rsid w:val="005B54F7"/>
  </w:style>
  <w:style w:type="character" w:customStyle="1" w:styleId="WW8Num1z5">
    <w:name w:val="WW8Num1z5"/>
    <w:rsid w:val="005B54F7"/>
  </w:style>
  <w:style w:type="character" w:customStyle="1" w:styleId="WW8Num1z6">
    <w:name w:val="WW8Num1z6"/>
    <w:rsid w:val="005B54F7"/>
  </w:style>
  <w:style w:type="character" w:customStyle="1" w:styleId="WW8Num1z7">
    <w:name w:val="WW8Num1z7"/>
    <w:rsid w:val="005B54F7"/>
  </w:style>
  <w:style w:type="character" w:customStyle="1" w:styleId="WW8Num1z8">
    <w:name w:val="WW8Num1z8"/>
    <w:rsid w:val="005B54F7"/>
  </w:style>
  <w:style w:type="character" w:customStyle="1" w:styleId="WW8Num2z0">
    <w:name w:val="WW8Num2z0"/>
    <w:rsid w:val="005B54F7"/>
  </w:style>
  <w:style w:type="character" w:customStyle="1" w:styleId="WW8Num3z0">
    <w:name w:val="WW8Num3z0"/>
    <w:rsid w:val="005B54F7"/>
  </w:style>
  <w:style w:type="character" w:customStyle="1" w:styleId="WW8Num4z0">
    <w:name w:val="WW8Num4z0"/>
    <w:rsid w:val="005B54F7"/>
  </w:style>
  <w:style w:type="character" w:customStyle="1" w:styleId="WW8Num5z0">
    <w:name w:val="WW8Num5z0"/>
    <w:rsid w:val="005B54F7"/>
    <w:rPr>
      <w:rFonts w:ascii="Times New Roman" w:eastAsia="Times New Roman" w:hAnsi="Times New Roman" w:cs="Times New Roman" w:hint="default"/>
    </w:rPr>
  </w:style>
  <w:style w:type="character" w:customStyle="1" w:styleId="WW8Num6z0">
    <w:name w:val="WW8Num6z0"/>
    <w:rsid w:val="005B54F7"/>
    <w:rPr>
      <w:rFonts w:ascii="Times New Roman" w:eastAsia="Times New Roman" w:hAnsi="Times New Roman" w:cs="Times New Roman" w:hint="default"/>
      <w:u w:val="none"/>
    </w:rPr>
  </w:style>
  <w:style w:type="character" w:customStyle="1" w:styleId="WW8Num6z1">
    <w:name w:val="WW8Num6z1"/>
    <w:rsid w:val="005B54F7"/>
    <w:rPr>
      <w:rFonts w:ascii="Courier New" w:hAnsi="Courier New" w:cs="Courier New" w:hint="default"/>
    </w:rPr>
  </w:style>
  <w:style w:type="character" w:customStyle="1" w:styleId="WW8Num7z0">
    <w:name w:val="WW8Num7z0"/>
    <w:rsid w:val="005B54F7"/>
    <w:rPr>
      <w:rFonts w:hint="default"/>
      <w:b/>
    </w:rPr>
  </w:style>
  <w:style w:type="character" w:customStyle="1" w:styleId="WW8Num7z1">
    <w:name w:val="WW8Num7z1"/>
    <w:rsid w:val="005B54F7"/>
  </w:style>
  <w:style w:type="character" w:customStyle="1" w:styleId="WW8Num8z0">
    <w:name w:val="WW8Num8z0"/>
    <w:rsid w:val="005B54F7"/>
    <w:rPr>
      <w:rFonts w:ascii="Times New Roman" w:hAnsi="Times New Roman" w:cs="Times New Roman"/>
      <w:b/>
      <w:sz w:val="20"/>
      <w:szCs w:val="20"/>
    </w:rPr>
  </w:style>
  <w:style w:type="character" w:customStyle="1" w:styleId="WW8Num8z1">
    <w:name w:val="WW8Num8z1"/>
    <w:rsid w:val="005B54F7"/>
  </w:style>
  <w:style w:type="character" w:customStyle="1" w:styleId="WW8Num2z1">
    <w:name w:val="WW8Num2z1"/>
    <w:rsid w:val="005B54F7"/>
    <w:rPr>
      <w:rFonts w:cs="Times New Roman"/>
    </w:rPr>
  </w:style>
  <w:style w:type="character" w:customStyle="1" w:styleId="WW8Num3z1">
    <w:name w:val="WW8Num3z1"/>
    <w:rsid w:val="005B54F7"/>
    <w:rPr>
      <w:rFonts w:cs="Times New Roman"/>
    </w:rPr>
  </w:style>
  <w:style w:type="character" w:customStyle="1" w:styleId="WW8Num4z1">
    <w:name w:val="WW8Num4z1"/>
    <w:rsid w:val="005B54F7"/>
    <w:rPr>
      <w:rFonts w:cs="Times New Roman"/>
    </w:rPr>
  </w:style>
  <w:style w:type="character" w:customStyle="1" w:styleId="WW8Num5z1">
    <w:name w:val="WW8Num5z1"/>
    <w:rsid w:val="005B54F7"/>
    <w:rPr>
      <w:rFonts w:ascii="Courier New" w:hAnsi="Courier New" w:cs="Courier New" w:hint="default"/>
    </w:rPr>
  </w:style>
  <w:style w:type="character" w:customStyle="1" w:styleId="WW8Num5z2">
    <w:name w:val="WW8Num5z2"/>
    <w:rsid w:val="005B54F7"/>
    <w:rPr>
      <w:rFonts w:ascii="Wingdings" w:hAnsi="Wingdings" w:cs="Wingdings" w:hint="default"/>
    </w:rPr>
  </w:style>
  <w:style w:type="character" w:customStyle="1" w:styleId="WW8Num5z3">
    <w:name w:val="WW8Num5z3"/>
    <w:rsid w:val="005B54F7"/>
    <w:rPr>
      <w:rFonts w:ascii="Symbol" w:hAnsi="Symbol" w:cs="Symbol" w:hint="default"/>
    </w:rPr>
  </w:style>
  <w:style w:type="character" w:customStyle="1" w:styleId="WW8Num6z2">
    <w:name w:val="WW8Num6z2"/>
    <w:rsid w:val="005B54F7"/>
    <w:rPr>
      <w:rFonts w:ascii="Wingdings" w:hAnsi="Wingdings" w:cs="Wingdings" w:hint="default"/>
    </w:rPr>
  </w:style>
  <w:style w:type="character" w:customStyle="1" w:styleId="WW8Num6z3">
    <w:name w:val="WW8Num6z3"/>
    <w:rsid w:val="005B54F7"/>
    <w:rPr>
      <w:rFonts w:ascii="Symbol" w:hAnsi="Symbol" w:cs="Symbol" w:hint="default"/>
    </w:rPr>
  </w:style>
  <w:style w:type="character" w:customStyle="1" w:styleId="WW8Num7z2">
    <w:name w:val="WW8Num7z2"/>
    <w:rsid w:val="005B54F7"/>
  </w:style>
  <w:style w:type="character" w:customStyle="1" w:styleId="WW8Num7z3">
    <w:name w:val="WW8Num7z3"/>
    <w:rsid w:val="005B54F7"/>
  </w:style>
  <w:style w:type="character" w:customStyle="1" w:styleId="WW8Num7z4">
    <w:name w:val="WW8Num7z4"/>
    <w:rsid w:val="005B54F7"/>
  </w:style>
  <w:style w:type="character" w:customStyle="1" w:styleId="WW8Num7z5">
    <w:name w:val="WW8Num7z5"/>
    <w:rsid w:val="005B54F7"/>
  </w:style>
  <w:style w:type="character" w:customStyle="1" w:styleId="WW8Num7z6">
    <w:name w:val="WW8Num7z6"/>
    <w:rsid w:val="005B54F7"/>
  </w:style>
  <w:style w:type="character" w:customStyle="1" w:styleId="WW8Num7z7">
    <w:name w:val="WW8Num7z7"/>
    <w:rsid w:val="005B54F7"/>
  </w:style>
  <w:style w:type="character" w:customStyle="1" w:styleId="WW8Num7z8">
    <w:name w:val="WW8Num7z8"/>
    <w:rsid w:val="005B54F7"/>
  </w:style>
  <w:style w:type="character" w:customStyle="1" w:styleId="WW8Num8z2">
    <w:name w:val="WW8Num8z2"/>
    <w:rsid w:val="005B54F7"/>
  </w:style>
  <w:style w:type="character" w:customStyle="1" w:styleId="WW8Num8z3">
    <w:name w:val="WW8Num8z3"/>
    <w:rsid w:val="005B54F7"/>
  </w:style>
  <w:style w:type="character" w:customStyle="1" w:styleId="WW8Num8z4">
    <w:name w:val="WW8Num8z4"/>
    <w:rsid w:val="005B54F7"/>
  </w:style>
  <w:style w:type="character" w:customStyle="1" w:styleId="WW8Num8z5">
    <w:name w:val="WW8Num8z5"/>
    <w:rsid w:val="005B54F7"/>
  </w:style>
  <w:style w:type="character" w:customStyle="1" w:styleId="WW8Num8z6">
    <w:name w:val="WW8Num8z6"/>
    <w:rsid w:val="005B54F7"/>
  </w:style>
  <w:style w:type="character" w:customStyle="1" w:styleId="WW8Num8z7">
    <w:name w:val="WW8Num8z7"/>
    <w:rsid w:val="005B54F7"/>
  </w:style>
  <w:style w:type="character" w:customStyle="1" w:styleId="WW8Num8z8">
    <w:name w:val="WW8Num8z8"/>
    <w:rsid w:val="005B54F7"/>
  </w:style>
  <w:style w:type="character" w:customStyle="1" w:styleId="WW8Num9z0">
    <w:name w:val="WW8Num9z0"/>
    <w:rsid w:val="005B54F7"/>
    <w:rPr>
      <w:rFonts w:cs="Times New Roman" w:hint="default"/>
    </w:rPr>
  </w:style>
  <w:style w:type="character" w:customStyle="1" w:styleId="WW8Num9z1">
    <w:name w:val="WW8Num9z1"/>
    <w:rsid w:val="005B54F7"/>
    <w:rPr>
      <w:rFonts w:cs="Times New Roman"/>
    </w:rPr>
  </w:style>
  <w:style w:type="character" w:customStyle="1" w:styleId="WW8Num10z0">
    <w:name w:val="WW8Num10z0"/>
    <w:rsid w:val="005B54F7"/>
    <w:rPr>
      <w:b w:val="0"/>
    </w:rPr>
  </w:style>
  <w:style w:type="character" w:customStyle="1" w:styleId="WW8Num10z1">
    <w:name w:val="WW8Num10z1"/>
    <w:rsid w:val="005B54F7"/>
  </w:style>
  <w:style w:type="character" w:customStyle="1" w:styleId="WW8Num10z2">
    <w:name w:val="WW8Num10z2"/>
    <w:rsid w:val="005B54F7"/>
  </w:style>
  <w:style w:type="character" w:customStyle="1" w:styleId="WW8Num10z3">
    <w:name w:val="WW8Num10z3"/>
    <w:rsid w:val="005B54F7"/>
  </w:style>
  <w:style w:type="character" w:customStyle="1" w:styleId="WW8Num10z4">
    <w:name w:val="WW8Num10z4"/>
    <w:rsid w:val="005B54F7"/>
  </w:style>
  <w:style w:type="character" w:customStyle="1" w:styleId="WW8Num10z5">
    <w:name w:val="WW8Num10z5"/>
    <w:rsid w:val="005B54F7"/>
  </w:style>
  <w:style w:type="character" w:customStyle="1" w:styleId="WW8Num10z6">
    <w:name w:val="WW8Num10z6"/>
    <w:rsid w:val="005B54F7"/>
  </w:style>
  <w:style w:type="character" w:customStyle="1" w:styleId="WW8Num10z7">
    <w:name w:val="WW8Num10z7"/>
    <w:rsid w:val="005B54F7"/>
  </w:style>
  <w:style w:type="character" w:customStyle="1" w:styleId="WW8Num10z8">
    <w:name w:val="WW8Num10z8"/>
    <w:rsid w:val="005B54F7"/>
  </w:style>
  <w:style w:type="character" w:customStyle="1" w:styleId="WW8Num11z0">
    <w:name w:val="WW8Num11z0"/>
    <w:rsid w:val="005B54F7"/>
  </w:style>
  <w:style w:type="character" w:customStyle="1" w:styleId="WW8Num11z1">
    <w:name w:val="WW8Num11z1"/>
    <w:rsid w:val="005B54F7"/>
  </w:style>
  <w:style w:type="character" w:customStyle="1" w:styleId="WW8Num11z2">
    <w:name w:val="WW8Num11z2"/>
    <w:rsid w:val="005B54F7"/>
  </w:style>
  <w:style w:type="character" w:customStyle="1" w:styleId="WW8Num11z3">
    <w:name w:val="WW8Num11z3"/>
    <w:rsid w:val="005B54F7"/>
  </w:style>
  <w:style w:type="character" w:customStyle="1" w:styleId="WW8Num11z4">
    <w:name w:val="WW8Num11z4"/>
    <w:rsid w:val="005B54F7"/>
  </w:style>
  <w:style w:type="character" w:customStyle="1" w:styleId="WW8Num11z5">
    <w:name w:val="WW8Num11z5"/>
    <w:rsid w:val="005B54F7"/>
  </w:style>
  <w:style w:type="character" w:customStyle="1" w:styleId="WW8Num11z6">
    <w:name w:val="WW8Num11z6"/>
    <w:rsid w:val="005B54F7"/>
  </w:style>
  <w:style w:type="character" w:customStyle="1" w:styleId="WW8Num11z7">
    <w:name w:val="WW8Num11z7"/>
    <w:rsid w:val="005B54F7"/>
  </w:style>
  <w:style w:type="character" w:customStyle="1" w:styleId="WW8Num11z8">
    <w:name w:val="WW8Num11z8"/>
    <w:rsid w:val="005B54F7"/>
  </w:style>
  <w:style w:type="character" w:customStyle="1" w:styleId="WW8Num12z0">
    <w:name w:val="WW8Num12z0"/>
    <w:rsid w:val="005B54F7"/>
    <w:rPr>
      <w:rFonts w:ascii="Symbol" w:hAnsi="Symbol" w:cs="Symbol" w:hint="default"/>
      <w:sz w:val="20"/>
      <w:szCs w:val="20"/>
    </w:rPr>
  </w:style>
  <w:style w:type="character" w:customStyle="1" w:styleId="WW8Num12z1">
    <w:name w:val="WW8Num12z1"/>
    <w:rsid w:val="005B54F7"/>
    <w:rPr>
      <w:rFonts w:ascii="Courier New" w:hAnsi="Courier New" w:cs="Courier New" w:hint="default"/>
    </w:rPr>
  </w:style>
  <w:style w:type="character" w:customStyle="1" w:styleId="WW8Num12z2">
    <w:name w:val="WW8Num12z2"/>
    <w:rsid w:val="005B54F7"/>
    <w:rPr>
      <w:rFonts w:ascii="Wingdings" w:hAnsi="Wingdings" w:cs="Wingdings" w:hint="default"/>
    </w:rPr>
  </w:style>
  <w:style w:type="character" w:customStyle="1" w:styleId="WW8Num13z0">
    <w:name w:val="WW8Num13z0"/>
    <w:rsid w:val="005B54F7"/>
    <w:rPr>
      <w:b/>
    </w:rPr>
  </w:style>
  <w:style w:type="character" w:customStyle="1" w:styleId="WW8Num13z1">
    <w:name w:val="WW8Num13z1"/>
    <w:rsid w:val="005B54F7"/>
  </w:style>
  <w:style w:type="character" w:customStyle="1" w:styleId="WW8Num13z2">
    <w:name w:val="WW8Num13z2"/>
    <w:rsid w:val="005B54F7"/>
  </w:style>
  <w:style w:type="character" w:customStyle="1" w:styleId="WW8Num13z3">
    <w:name w:val="WW8Num13z3"/>
    <w:rsid w:val="005B54F7"/>
  </w:style>
  <w:style w:type="character" w:customStyle="1" w:styleId="WW8Num13z4">
    <w:name w:val="WW8Num13z4"/>
    <w:rsid w:val="005B54F7"/>
  </w:style>
  <w:style w:type="character" w:customStyle="1" w:styleId="WW8Num13z5">
    <w:name w:val="WW8Num13z5"/>
    <w:rsid w:val="005B54F7"/>
  </w:style>
  <w:style w:type="character" w:customStyle="1" w:styleId="WW8Num13z6">
    <w:name w:val="WW8Num13z6"/>
    <w:rsid w:val="005B54F7"/>
  </w:style>
  <w:style w:type="character" w:customStyle="1" w:styleId="WW8Num13z7">
    <w:name w:val="WW8Num13z7"/>
    <w:rsid w:val="005B54F7"/>
  </w:style>
  <w:style w:type="character" w:customStyle="1" w:styleId="WW8Num13z8">
    <w:name w:val="WW8Num13z8"/>
    <w:rsid w:val="005B54F7"/>
  </w:style>
  <w:style w:type="character" w:customStyle="1" w:styleId="WW8Num14z0">
    <w:name w:val="WW8Num14z0"/>
    <w:rsid w:val="005B54F7"/>
  </w:style>
  <w:style w:type="character" w:customStyle="1" w:styleId="WW8Num14z1">
    <w:name w:val="WW8Num14z1"/>
    <w:rsid w:val="005B54F7"/>
  </w:style>
  <w:style w:type="character" w:customStyle="1" w:styleId="WW8Num14z2">
    <w:name w:val="WW8Num14z2"/>
    <w:rsid w:val="005B54F7"/>
  </w:style>
  <w:style w:type="character" w:customStyle="1" w:styleId="WW8Num14z3">
    <w:name w:val="WW8Num14z3"/>
    <w:rsid w:val="005B54F7"/>
  </w:style>
  <w:style w:type="character" w:customStyle="1" w:styleId="WW8Num14z4">
    <w:name w:val="WW8Num14z4"/>
    <w:rsid w:val="005B54F7"/>
  </w:style>
  <w:style w:type="character" w:customStyle="1" w:styleId="WW8Num14z5">
    <w:name w:val="WW8Num14z5"/>
    <w:rsid w:val="005B54F7"/>
  </w:style>
  <w:style w:type="character" w:customStyle="1" w:styleId="WW8Num14z6">
    <w:name w:val="WW8Num14z6"/>
    <w:rsid w:val="005B54F7"/>
  </w:style>
  <w:style w:type="character" w:customStyle="1" w:styleId="WW8Num14z7">
    <w:name w:val="WW8Num14z7"/>
    <w:rsid w:val="005B54F7"/>
  </w:style>
  <w:style w:type="character" w:customStyle="1" w:styleId="WW8Num14z8">
    <w:name w:val="WW8Num14z8"/>
    <w:rsid w:val="005B54F7"/>
  </w:style>
  <w:style w:type="character" w:customStyle="1" w:styleId="WW8Num15z0">
    <w:name w:val="WW8Num15z0"/>
    <w:rsid w:val="005B54F7"/>
    <w:rPr>
      <w:rFonts w:cs="Times New Roman" w:hint="default"/>
    </w:rPr>
  </w:style>
  <w:style w:type="character" w:customStyle="1" w:styleId="WW8Num15z1">
    <w:name w:val="WW8Num15z1"/>
    <w:rsid w:val="005B54F7"/>
    <w:rPr>
      <w:rFonts w:cs="Times New Roman"/>
    </w:rPr>
  </w:style>
  <w:style w:type="character" w:customStyle="1" w:styleId="WW8Num16z0">
    <w:name w:val="WW8Num16z0"/>
    <w:rsid w:val="005B54F7"/>
    <w:rPr>
      <w:rFonts w:ascii="Wingdings" w:hAnsi="Wingdings" w:cs="Wingdings" w:hint="default"/>
    </w:rPr>
  </w:style>
  <w:style w:type="character" w:customStyle="1" w:styleId="WW8Num16z1">
    <w:name w:val="WW8Num16z1"/>
    <w:rsid w:val="005B54F7"/>
    <w:rPr>
      <w:rFonts w:ascii="Courier New" w:hAnsi="Courier New" w:cs="Courier New" w:hint="default"/>
    </w:rPr>
  </w:style>
  <w:style w:type="character" w:customStyle="1" w:styleId="WW8Num16z3">
    <w:name w:val="WW8Num16z3"/>
    <w:rsid w:val="005B54F7"/>
    <w:rPr>
      <w:rFonts w:ascii="Symbol" w:hAnsi="Symbol" w:cs="Symbol" w:hint="default"/>
    </w:rPr>
  </w:style>
  <w:style w:type="character" w:customStyle="1" w:styleId="WW8Num17z0">
    <w:name w:val="WW8Num17z0"/>
    <w:rsid w:val="005B54F7"/>
    <w:rPr>
      <w:rFonts w:cs="Times New Roman"/>
    </w:rPr>
  </w:style>
  <w:style w:type="character" w:customStyle="1" w:styleId="WW8Num18z0">
    <w:name w:val="WW8Num18z0"/>
    <w:rsid w:val="005B54F7"/>
    <w:rPr>
      <w:rFonts w:cs="Times New Roman"/>
    </w:rPr>
  </w:style>
  <w:style w:type="character" w:customStyle="1" w:styleId="WW8Num19z0">
    <w:name w:val="WW8Num19z0"/>
    <w:rsid w:val="005B54F7"/>
    <w:rPr>
      <w:rFonts w:cs="Times New Roman"/>
      <w:b/>
    </w:rPr>
  </w:style>
  <w:style w:type="character" w:customStyle="1" w:styleId="WW8Num19z1">
    <w:name w:val="WW8Num19z1"/>
    <w:rsid w:val="005B54F7"/>
    <w:rPr>
      <w:rFonts w:ascii="Symbol" w:hAnsi="Symbol" w:cs="Symbol" w:hint="default"/>
      <w:b/>
    </w:rPr>
  </w:style>
  <w:style w:type="character" w:customStyle="1" w:styleId="WW8Num19z2">
    <w:name w:val="WW8Num19z2"/>
    <w:rsid w:val="005B54F7"/>
    <w:rPr>
      <w:rFonts w:cs="Times New Roman"/>
    </w:rPr>
  </w:style>
  <w:style w:type="character" w:customStyle="1" w:styleId="WW8Num20z0">
    <w:name w:val="WW8Num20z0"/>
    <w:rsid w:val="005B54F7"/>
  </w:style>
  <w:style w:type="character" w:customStyle="1" w:styleId="WW8Num20z1">
    <w:name w:val="WW8Num20z1"/>
    <w:rsid w:val="005B54F7"/>
  </w:style>
  <w:style w:type="character" w:customStyle="1" w:styleId="WW8Num20z2">
    <w:name w:val="WW8Num20z2"/>
    <w:rsid w:val="005B54F7"/>
  </w:style>
  <w:style w:type="character" w:customStyle="1" w:styleId="WW8Num20z3">
    <w:name w:val="WW8Num20z3"/>
    <w:rsid w:val="005B54F7"/>
  </w:style>
  <w:style w:type="character" w:customStyle="1" w:styleId="WW8Num20z4">
    <w:name w:val="WW8Num20z4"/>
    <w:rsid w:val="005B54F7"/>
  </w:style>
  <w:style w:type="character" w:customStyle="1" w:styleId="WW8Num20z5">
    <w:name w:val="WW8Num20z5"/>
    <w:rsid w:val="005B54F7"/>
  </w:style>
  <w:style w:type="character" w:customStyle="1" w:styleId="WW8Num20z6">
    <w:name w:val="WW8Num20z6"/>
    <w:rsid w:val="005B54F7"/>
  </w:style>
  <w:style w:type="character" w:customStyle="1" w:styleId="WW8Num20z7">
    <w:name w:val="WW8Num20z7"/>
    <w:rsid w:val="005B54F7"/>
  </w:style>
  <w:style w:type="character" w:customStyle="1" w:styleId="WW8Num20z8">
    <w:name w:val="WW8Num20z8"/>
    <w:rsid w:val="005B54F7"/>
  </w:style>
  <w:style w:type="character" w:customStyle="1" w:styleId="WW8Num21z0">
    <w:name w:val="WW8Num21z0"/>
    <w:rsid w:val="005B54F7"/>
    <w:rPr>
      <w:b w:val="0"/>
    </w:rPr>
  </w:style>
  <w:style w:type="character" w:customStyle="1" w:styleId="WW8Num21z1">
    <w:name w:val="WW8Num21z1"/>
    <w:rsid w:val="005B54F7"/>
    <w:rPr>
      <w:rFonts w:ascii="Symbol" w:hAnsi="Symbol" w:cs="Symbol" w:hint="default"/>
    </w:rPr>
  </w:style>
  <w:style w:type="character" w:customStyle="1" w:styleId="WW8Num21z2">
    <w:name w:val="WW8Num21z2"/>
    <w:rsid w:val="005B54F7"/>
  </w:style>
  <w:style w:type="character" w:customStyle="1" w:styleId="WW8Num21z3">
    <w:name w:val="WW8Num21z3"/>
    <w:rsid w:val="005B54F7"/>
  </w:style>
  <w:style w:type="character" w:customStyle="1" w:styleId="WW8Num21z4">
    <w:name w:val="WW8Num21z4"/>
    <w:rsid w:val="005B54F7"/>
  </w:style>
  <w:style w:type="character" w:customStyle="1" w:styleId="WW8Num21z5">
    <w:name w:val="WW8Num21z5"/>
    <w:rsid w:val="005B54F7"/>
  </w:style>
  <w:style w:type="character" w:customStyle="1" w:styleId="WW8Num21z6">
    <w:name w:val="WW8Num21z6"/>
    <w:rsid w:val="005B54F7"/>
  </w:style>
  <w:style w:type="character" w:customStyle="1" w:styleId="WW8Num21z7">
    <w:name w:val="WW8Num21z7"/>
    <w:rsid w:val="005B54F7"/>
  </w:style>
  <w:style w:type="character" w:customStyle="1" w:styleId="WW8Num21z8">
    <w:name w:val="WW8Num21z8"/>
    <w:rsid w:val="005B54F7"/>
  </w:style>
  <w:style w:type="character" w:customStyle="1" w:styleId="WW8Num22z0">
    <w:name w:val="WW8Num22z0"/>
    <w:rsid w:val="005B54F7"/>
    <w:rPr>
      <w:rFonts w:ascii="Times New Roman" w:hAnsi="Times New Roman" w:cs="Times New Roman"/>
      <w:bCs/>
      <w:sz w:val="20"/>
      <w:szCs w:val="20"/>
    </w:rPr>
  </w:style>
  <w:style w:type="character" w:customStyle="1" w:styleId="WW8Num22z1">
    <w:name w:val="WW8Num22z1"/>
    <w:rsid w:val="005B54F7"/>
  </w:style>
  <w:style w:type="character" w:customStyle="1" w:styleId="WW8Num22z2">
    <w:name w:val="WW8Num22z2"/>
    <w:rsid w:val="005B54F7"/>
  </w:style>
  <w:style w:type="character" w:customStyle="1" w:styleId="WW8Num22z3">
    <w:name w:val="WW8Num22z3"/>
    <w:rsid w:val="005B54F7"/>
  </w:style>
  <w:style w:type="character" w:customStyle="1" w:styleId="WW8Num22z4">
    <w:name w:val="WW8Num22z4"/>
    <w:rsid w:val="005B54F7"/>
  </w:style>
  <w:style w:type="character" w:customStyle="1" w:styleId="WW8Num22z5">
    <w:name w:val="WW8Num22z5"/>
    <w:rsid w:val="005B54F7"/>
  </w:style>
  <w:style w:type="character" w:customStyle="1" w:styleId="WW8Num22z6">
    <w:name w:val="WW8Num22z6"/>
    <w:rsid w:val="005B54F7"/>
  </w:style>
  <w:style w:type="character" w:customStyle="1" w:styleId="WW8Num22z7">
    <w:name w:val="WW8Num22z7"/>
    <w:rsid w:val="005B54F7"/>
  </w:style>
  <w:style w:type="character" w:customStyle="1" w:styleId="WW8Num22z8">
    <w:name w:val="WW8Num22z8"/>
    <w:rsid w:val="005B54F7"/>
  </w:style>
  <w:style w:type="character" w:customStyle="1" w:styleId="Carpredefinitoparagrafo1">
    <w:name w:val="Car. predefinito paragrafo1"/>
    <w:rsid w:val="005B54F7"/>
  </w:style>
  <w:style w:type="character" w:customStyle="1" w:styleId="Titolo1Carattere">
    <w:name w:val="Titolo 1 Carattere"/>
    <w:rsid w:val="005B54F7"/>
    <w:rPr>
      <w:rFonts w:ascii="Cambria" w:hAnsi="Cambria" w:cs="Times New Roman"/>
      <w:b/>
      <w:bCs/>
      <w:kern w:val="1"/>
      <w:sz w:val="32"/>
      <w:szCs w:val="32"/>
    </w:rPr>
  </w:style>
  <w:style w:type="character" w:customStyle="1" w:styleId="Titolo3Carattere">
    <w:name w:val="Titolo 3 Carattere"/>
    <w:rsid w:val="005B54F7"/>
    <w:rPr>
      <w:rFonts w:ascii="Cambria" w:hAnsi="Cambria" w:cs="Times New Roman"/>
      <w:b/>
      <w:bCs/>
      <w:sz w:val="26"/>
      <w:szCs w:val="26"/>
    </w:rPr>
  </w:style>
  <w:style w:type="character" w:customStyle="1" w:styleId="Titolo7Carattere">
    <w:name w:val="Titolo 7 Carattere"/>
    <w:rsid w:val="005B54F7"/>
    <w:rPr>
      <w:rFonts w:ascii="Calibri" w:hAnsi="Calibri" w:cs="Times New Roman"/>
      <w:sz w:val="24"/>
      <w:szCs w:val="24"/>
    </w:rPr>
  </w:style>
  <w:style w:type="character" w:customStyle="1" w:styleId="IntestazioneCarattere">
    <w:name w:val="Intestazione Carattere"/>
    <w:rsid w:val="005B54F7"/>
    <w:rPr>
      <w:rFonts w:cs="Times New Roman"/>
    </w:rPr>
  </w:style>
  <w:style w:type="character" w:customStyle="1" w:styleId="PidipaginaCarattere">
    <w:name w:val="Piè di pagina Carattere"/>
    <w:rsid w:val="005B54F7"/>
    <w:rPr>
      <w:rFonts w:cs="Times New Roman"/>
    </w:rPr>
  </w:style>
  <w:style w:type="character" w:customStyle="1" w:styleId="TestofumettoCarattere">
    <w:name w:val="Testo fumetto Carattere"/>
    <w:rsid w:val="005B54F7"/>
    <w:rPr>
      <w:rFonts w:ascii="Tahoma" w:hAnsi="Tahoma" w:cs="Tahoma"/>
      <w:sz w:val="16"/>
      <w:szCs w:val="16"/>
    </w:rPr>
  </w:style>
  <w:style w:type="character" w:customStyle="1" w:styleId="Punti">
    <w:name w:val="Punti"/>
    <w:rsid w:val="005B54F7"/>
    <w:rPr>
      <w:rFonts w:ascii="OpenSymbol" w:eastAsia="OpenSymbol" w:hAnsi="OpenSymbol" w:cs="OpenSymbol"/>
    </w:rPr>
  </w:style>
  <w:style w:type="paragraph" w:customStyle="1" w:styleId="Intestazione1">
    <w:name w:val="Intestazione1"/>
    <w:basedOn w:val="Normale"/>
    <w:next w:val="Corpodeltesto1"/>
    <w:rsid w:val="005B54F7"/>
    <w:pPr>
      <w:keepNext/>
      <w:spacing w:before="240" w:after="120"/>
    </w:pPr>
    <w:rPr>
      <w:rFonts w:ascii="Arial" w:eastAsia="Microsoft YaHei" w:hAnsi="Arial" w:cs="Mangal"/>
      <w:sz w:val="28"/>
      <w:szCs w:val="28"/>
    </w:rPr>
  </w:style>
  <w:style w:type="paragraph" w:customStyle="1" w:styleId="Corpodeltesto1">
    <w:name w:val="Corpo del testo1"/>
    <w:basedOn w:val="Normale"/>
    <w:rsid w:val="005B54F7"/>
    <w:pPr>
      <w:spacing w:after="120"/>
    </w:pPr>
  </w:style>
  <w:style w:type="paragraph" w:styleId="Elenco">
    <w:name w:val="List"/>
    <w:basedOn w:val="Corpodeltesto1"/>
    <w:rsid w:val="005B54F7"/>
    <w:rPr>
      <w:rFonts w:cs="Mangal"/>
    </w:rPr>
  </w:style>
  <w:style w:type="paragraph" w:customStyle="1" w:styleId="Didascalia1">
    <w:name w:val="Didascalia1"/>
    <w:basedOn w:val="Normale"/>
    <w:rsid w:val="005B54F7"/>
    <w:pPr>
      <w:suppressLineNumbers/>
      <w:spacing w:before="120" w:after="120"/>
    </w:pPr>
    <w:rPr>
      <w:rFonts w:cs="Mangal"/>
      <w:i/>
      <w:iCs/>
      <w:sz w:val="24"/>
      <w:szCs w:val="24"/>
    </w:rPr>
  </w:style>
  <w:style w:type="paragraph" w:customStyle="1" w:styleId="Indice">
    <w:name w:val="Indice"/>
    <w:basedOn w:val="Normale"/>
    <w:rsid w:val="005B54F7"/>
    <w:pPr>
      <w:suppressLineNumbers/>
    </w:pPr>
    <w:rPr>
      <w:rFonts w:cs="Mangal"/>
    </w:rPr>
  </w:style>
  <w:style w:type="paragraph" w:customStyle="1" w:styleId="Rientrocorpodel1">
    <w:name w:val="Rientro corpo del 1"/>
    <w:basedOn w:val="Normale"/>
    <w:rsid w:val="005B54F7"/>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5B54F7"/>
    <w:pPr>
      <w:tabs>
        <w:tab w:val="center" w:pos="4819"/>
        <w:tab w:val="right" w:pos="9638"/>
      </w:tabs>
    </w:pPr>
  </w:style>
  <w:style w:type="paragraph" w:styleId="Pidipagina">
    <w:name w:val="footer"/>
    <w:basedOn w:val="Normale"/>
    <w:rsid w:val="005B54F7"/>
    <w:pPr>
      <w:tabs>
        <w:tab w:val="center" w:pos="4819"/>
        <w:tab w:val="right" w:pos="9638"/>
      </w:tabs>
    </w:pPr>
  </w:style>
  <w:style w:type="paragraph" w:customStyle="1" w:styleId="Corpodelt">
    <w:name w:val="Corpo del t"/>
    <w:basedOn w:val="Normale"/>
    <w:rsid w:val="005B54F7"/>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5B54F7"/>
    <w:pPr>
      <w:spacing w:after="0" w:line="240" w:lineRule="auto"/>
    </w:pPr>
    <w:rPr>
      <w:rFonts w:ascii="Tahoma" w:hAnsi="Tahoma" w:cs="Tahoma"/>
      <w:sz w:val="16"/>
      <w:szCs w:val="16"/>
    </w:rPr>
  </w:style>
  <w:style w:type="paragraph" w:customStyle="1" w:styleId="Contenutotabella">
    <w:name w:val="Contenuto tabella"/>
    <w:basedOn w:val="Normale"/>
    <w:rsid w:val="005B54F7"/>
    <w:pPr>
      <w:suppressLineNumbers/>
    </w:pPr>
  </w:style>
  <w:style w:type="paragraph" w:customStyle="1" w:styleId="Intestazionetabella">
    <w:name w:val="Intestazione tabella"/>
    <w:basedOn w:val="Contenutotabella"/>
    <w:rsid w:val="005B54F7"/>
    <w:pPr>
      <w:jc w:val="center"/>
    </w:pPr>
    <w:rPr>
      <w:b/>
      <w:bCs/>
    </w:rPr>
  </w:style>
  <w:style w:type="paragraph" w:styleId="Paragrafoelenco">
    <w:name w:val="List Paragraph"/>
    <w:basedOn w:val="Normale"/>
    <w:uiPriority w:val="34"/>
    <w:qFormat/>
    <w:rsid w:val="00760B60"/>
    <w:pPr>
      <w:ind w:left="708"/>
    </w:pPr>
  </w:style>
  <w:style w:type="paragraph" w:customStyle="1" w:styleId="Default">
    <w:name w:val="Default"/>
    <w:rsid w:val="002F1325"/>
    <w:pPr>
      <w:autoSpaceDE w:val="0"/>
      <w:autoSpaceDN w:val="0"/>
      <w:adjustRightInd w:val="0"/>
    </w:pPr>
    <w:rPr>
      <w:rFonts w:ascii="Arial" w:hAnsi="Arial" w:cs="Arial"/>
      <w:color w:val="000000"/>
      <w:sz w:val="24"/>
      <w:szCs w:val="24"/>
    </w:rPr>
  </w:style>
  <w:style w:type="paragraph" w:styleId="Corpotesto">
    <w:name w:val="Body Text"/>
    <w:basedOn w:val="Normale"/>
    <w:link w:val="CorpotestoCarattere"/>
    <w:rsid w:val="00411198"/>
    <w:pPr>
      <w:spacing w:after="140" w:line="288" w:lineRule="auto"/>
    </w:pPr>
    <w:rPr>
      <w:rFonts w:ascii="Times New Roman" w:hAnsi="Times New Roman"/>
      <w:sz w:val="24"/>
      <w:szCs w:val="24"/>
    </w:rPr>
  </w:style>
  <w:style w:type="character" w:customStyle="1" w:styleId="CorpotestoCarattere">
    <w:name w:val="Corpo testo Carattere"/>
    <w:basedOn w:val="Carpredefinitoparagrafo"/>
    <w:link w:val="Corpotesto"/>
    <w:rsid w:val="00411198"/>
    <w:rPr>
      <w:sz w:val="24"/>
      <w:szCs w:val="24"/>
      <w:lang w:eastAsia="ar-SA"/>
    </w:rPr>
  </w:style>
  <w:style w:type="character" w:customStyle="1" w:styleId="fontstyle01">
    <w:name w:val="fontstyle01"/>
    <w:basedOn w:val="Carpredefinitoparagrafo"/>
    <w:qFormat/>
    <w:rsid w:val="007E779F"/>
    <w:rPr>
      <w:rFonts w:ascii="Garamond" w:hAnsi="Garamond"/>
      <w:b/>
      <w:bCs/>
      <w:i w:val="0"/>
      <w:iCs w:val="0"/>
      <w:color w:val="000000"/>
      <w:sz w:val="28"/>
      <w:szCs w:val="28"/>
    </w:rPr>
  </w:style>
  <w:style w:type="paragraph" w:styleId="Didascalia">
    <w:name w:val="caption"/>
    <w:basedOn w:val="Normale"/>
    <w:qFormat/>
    <w:rsid w:val="007E779F"/>
    <w:pPr>
      <w:suppressAutoHyphens w:val="0"/>
      <w:spacing w:after="0" w:line="240" w:lineRule="auto"/>
      <w:jc w:val="center"/>
    </w:pPr>
    <w:rPr>
      <w:rFonts w:ascii="Times New Roman" w:hAnsi="Times New Roman"/>
      <w:b/>
      <w:bCs/>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99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5</Pages>
  <Words>2012</Words>
  <Characters>11474</Characters>
  <Application>Microsoft Office Word</Application>
  <DocSecurity>0</DocSecurity>
  <Lines>95</Lines>
  <Paragraphs>26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cp:lastModifiedBy>angela.raso</cp:lastModifiedBy>
  <cp:revision>31</cp:revision>
  <cp:lastPrinted>2014-10-08T15:22:00Z</cp:lastPrinted>
  <dcterms:created xsi:type="dcterms:W3CDTF">2018-06-07T15:07:00Z</dcterms:created>
  <dcterms:modified xsi:type="dcterms:W3CDTF">2020-01-22T14:47:00Z</dcterms:modified>
</cp:coreProperties>
</file>